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3B9E" w:rsidRPr="0053528A" w:rsidRDefault="00473B9E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7C6DCD" w:rsidRPr="0053528A" w:rsidRDefault="00801FA2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МИНИСТЕРСТВО ОБРАЗОВАНИЯ, </w:t>
      </w:r>
      <w:r w:rsidR="007C6DCD" w:rsidRPr="0053528A">
        <w:rPr>
          <w:rFonts w:eastAsia="Calibri"/>
          <w:b/>
          <w:bCs/>
          <w:sz w:val="28"/>
          <w:szCs w:val="28"/>
          <w:lang w:eastAsia="en-US"/>
        </w:rPr>
        <w:t>НАУКИ</w:t>
      </w: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 И МОЛОДЕЖНОЙ ПОЛИТ</w:t>
      </w:r>
      <w:r w:rsidRPr="0053528A">
        <w:rPr>
          <w:rFonts w:eastAsia="Calibri"/>
          <w:b/>
          <w:bCs/>
          <w:sz w:val="28"/>
          <w:szCs w:val="28"/>
          <w:lang w:eastAsia="en-US"/>
        </w:rPr>
        <w:t>И</w:t>
      </w: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КИ </w:t>
      </w:r>
      <w:r w:rsidR="007C6DCD" w:rsidRPr="0053528A">
        <w:rPr>
          <w:rFonts w:eastAsia="Calibri"/>
          <w:b/>
          <w:bCs/>
          <w:sz w:val="28"/>
          <w:szCs w:val="28"/>
          <w:lang w:eastAsia="en-US"/>
        </w:rPr>
        <w:t xml:space="preserve"> КРАСНОДАРСКОГО КРАЯ</w:t>
      </w:r>
    </w:p>
    <w:p w:rsidR="00665BF6" w:rsidRPr="0053528A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ГОСУДАРСТВЕННОЕ </w:t>
      </w:r>
      <w:r w:rsidR="00930319" w:rsidRPr="0053528A">
        <w:rPr>
          <w:rFonts w:eastAsia="Calibri"/>
          <w:b/>
          <w:bCs/>
          <w:sz w:val="28"/>
          <w:szCs w:val="28"/>
          <w:lang w:eastAsia="en-US"/>
        </w:rPr>
        <w:t xml:space="preserve">АВТОНОМНОЕ </w:t>
      </w:r>
      <w:r w:rsidRPr="0053528A">
        <w:rPr>
          <w:rFonts w:eastAsia="Calibri"/>
          <w:b/>
          <w:bCs/>
          <w:sz w:val="28"/>
          <w:szCs w:val="28"/>
          <w:lang w:eastAsia="en-US"/>
        </w:rPr>
        <w:t xml:space="preserve"> ПРОФЕССИОНАЛЬНОЕ </w:t>
      </w:r>
    </w:p>
    <w:p w:rsidR="007C6DCD" w:rsidRPr="0053528A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ОБРАЗ</w:t>
      </w:r>
      <w:r w:rsidRPr="0053528A">
        <w:rPr>
          <w:rFonts w:eastAsia="Calibri"/>
          <w:b/>
          <w:bCs/>
          <w:sz w:val="28"/>
          <w:szCs w:val="28"/>
          <w:lang w:eastAsia="en-US"/>
        </w:rPr>
        <w:t>О</w:t>
      </w:r>
      <w:r w:rsidRPr="0053528A">
        <w:rPr>
          <w:rFonts w:eastAsia="Calibri"/>
          <w:b/>
          <w:bCs/>
          <w:sz w:val="28"/>
          <w:szCs w:val="28"/>
          <w:lang w:eastAsia="en-US"/>
        </w:rPr>
        <w:t>ВАТЕЛЬНОЕ УЧРЕЖДЕНИЕ КРАСНОДАРСКОГО КРАЯ</w:t>
      </w:r>
    </w:p>
    <w:p w:rsidR="007C6DCD" w:rsidRPr="0053528A" w:rsidRDefault="007C6DCD" w:rsidP="007C6DCD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7C6DCD" w:rsidRPr="0053528A" w:rsidRDefault="007C6DCD" w:rsidP="007C6DCD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30319" w:rsidRDefault="00930319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Default="007C6DCD" w:rsidP="0053528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C6DCD">
        <w:rPr>
          <w:rFonts w:eastAsia="Calibri"/>
          <w:b/>
          <w:sz w:val="28"/>
          <w:szCs w:val="28"/>
          <w:lang w:eastAsia="en-US"/>
        </w:rPr>
        <w:t>РАБОЧАЯ ПРОГРАММА ПРОФЕССИОНАЛЬНОГО МОДУЛЯ</w:t>
      </w:r>
    </w:p>
    <w:p w:rsidR="005F39A7" w:rsidRPr="0053528A" w:rsidRDefault="005F39A7" w:rsidP="0053528A">
      <w:pPr>
        <w:jc w:val="center"/>
        <w:rPr>
          <w:b/>
          <w:color w:val="000000"/>
          <w:sz w:val="28"/>
          <w:szCs w:val="28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>ПМ. 05 «Выполнение работ по рабочим профессиям 13450 Моляр, 19727 Шт</w:t>
      </w:r>
      <w:r w:rsidRPr="0053528A">
        <w:rPr>
          <w:rFonts w:eastAsia="Calibri"/>
          <w:b/>
          <w:color w:val="000000"/>
          <w:sz w:val="28"/>
          <w:szCs w:val="28"/>
          <w:lang w:eastAsia="en-US"/>
        </w:rPr>
        <w:t>у</w:t>
      </w:r>
      <w:r w:rsidRPr="0053528A">
        <w:rPr>
          <w:rFonts w:eastAsia="Calibri"/>
          <w:b/>
          <w:color w:val="000000"/>
          <w:sz w:val="28"/>
          <w:szCs w:val="28"/>
          <w:lang w:eastAsia="en-US"/>
        </w:rPr>
        <w:t xml:space="preserve">катур,15220 Облицовщик-плиточник,18880 Столяр строительный» </w:t>
      </w:r>
      <w:r w:rsidR="004B1FB7">
        <w:rPr>
          <w:b/>
          <w:color w:val="000000"/>
          <w:sz w:val="28"/>
          <w:szCs w:val="28"/>
        </w:rPr>
        <w:t>.</w:t>
      </w:r>
    </w:p>
    <w:p w:rsidR="00072A7A" w:rsidRDefault="00072A7A" w:rsidP="00072A7A">
      <w:pPr>
        <w:rPr>
          <w:rFonts w:eastAsia="Calibri"/>
          <w:b/>
          <w:sz w:val="28"/>
          <w:szCs w:val="28"/>
          <w:lang w:eastAsia="en-US"/>
        </w:rPr>
      </w:pPr>
      <w:r w:rsidRPr="00072A7A">
        <w:rPr>
          <w:b/>
          <w:sz w:val="28"/>
          <w:szCs w:val="28"/>
        </w:rPr>
        <w:t xml:space="preserve"> </w:t>
      </w:r>
      <w:r w:rsidRPr="00D67691">
        <w:rPr>
          <w:b/>
          <w:sz w:val="28"/>
          <w:szCs w:val="28"/>
        </w:rPr>
        <w:t xml:space="preserve">МДК.05.03 </w:t>
      </w:r>
      <w:r w:rsidRPr="00D67691">
        <w:rPr>
          <w:rFonts w:eastAsia="Calibri"/>
          <w:b/>
          <w:sz w:val="28"/>
          <w:szCs w:val="28"/>
          <w:lang w:eastAsia="en-US"/>
        </w:rPr>
        <w:t>Производство работ по профессии 18880 Столяр строител</w:t>
      </w:r>
      <w:r w:rsidRPr="00D67691">
        <w:rPr>
          <w:rFonts w:eastAsia="Calibri"/>
          <w:b/>
          <w:sz w:val="28"/>
          <w:szCs w:val="28"/>
          <w:lang w:eastAsia="en-US"/>
        </w:rPr>
        <w:t>ь</w:t>
      </w:r>
      <w:r w:rsidRPr="00D67691">
        <w:rPr>
          <w:rFonts w:eastAsia="Calibri"/>
          <w:b/>
          <w:sz w:val="28"/>
          <w:szCs w:val="28"/>
          <w:lang w:eastAsia="en-US"/>
        </w:rPr>
        <w:t>ный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072A7A" w:rsidRPr="0053528A" w:rsidRDefault="00072A7A" w:rsidP="00072A7A">
      <w:pPr>
        <w:rPr>
          <w:rFonts w:eastAsia="Calibri"/>
          <w:b/>
          <w:color w:val="000000"/>
          <w:sz w:val="28"/>
          <w:szCs w:val="28"/>
          <w:lang w:eastAsia="en-US"/>
        </w:rPr>
      </w:pPr>
    </w:p>
    <w:p w:rsidR="003B7EF8" w:rsidRPr="0053528A" w:rsidRDefault="003B7EF8" w:rsidP="0053528A">
      <w:pPr>
        <w:spacing w:after="200"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>Профессиональный цикл</w:t>
      </w:r>
    </w:p>
    <w:p w:rsidR="00801FA2" w:rsidRPr="0053528A" w:rsidRDefault="00801FA2" w:rsidP="0053528A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образовательной программы среднего профессионального образования</w:t>
      </w:r>
    </w:p>
    <w:p w:rsidR="00801FA2" w:rsidRPr="0053528A" w:rsidRDefault="00801FA2" w:rsidP="0053528A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B424EE" w:rsidRPr="0053528A" w:rsidRDefault="00B424EE" w:rsidP="0053528A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по специальности</w:t>
      </w:r>
    </w:p>
    <w:p w:rsidR="003B7EF8" w:rsidRPr="0053528A" w:rsidRDefault="003B7EF8" w:rsidP="0053528A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08.02.01 Строительство и эксплуатация зданий</w:t>
      </w:r>
      <w:r w:rsidR="00946F7D"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и сооружений</w:t>
      </w:r>
    </w:p>
    <w:p w:rsidR="007C6DCD" w:rsidRPr="0053528A" w:rsidRDefault="003B7EF8" w:rsidP="0053528A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профиль получаемого профессионального образования - технический</w:t>
      </w:r>
    </w:p>
    <w:p w:rsidR="003B7EF8" w:rsidRPr="00B424EE" w:rsidRDefault="003B7EF8" w:rsidP="007C6DCD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C6DCD" w:rsidRPr="007C6DCD" w:rsidRDefault="0053528A" w:rsidP="007C6DC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г. Краснодар, 2020</w:t>
      </w:r>
    </w:p>
    <w:p w:rsidR="002372B7" w:rsidRDefault="002372B7" w:rsidP="007D0477">
      <w:pPr>
        <w:spacing w:after="200"/>
        <w:rPr>
          <w:sz w:val="28"/>
          <w:szCs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7C6DCD" w:rsidRPr="007C6DCD" w:rsidTr="0068593F">
        <w:trPr>
          <w:trHeight w:val="1562"/>
        </w:trPr>
        <w:tc>
          <w:tcPr>
            <w:tcW w:w="4786" w:type="dxa"/>
          </w:tcPr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7C6DCD" w:rsidRPr="007C6DCD" w:rsidRDefault="00930319" w:rsidP="007C6DCD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7C6DCD" w:rsidRPr="007C6DCD" w:rsidRDefault="0053528A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2020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>_ г.</w:t>
            </w:r>
          </w:p>
        </w:tc>
        <w:tc>
          <w:tcPr>
            <w:tcW w:w="4785" w:type="dxa"/>
            <w:shd w:val="clear" w:color="auto" w:fill="auto"/>
          </w:tcPr>
          <w:p w:rsidR="007C6DCD" w:rsidRPr="007C6DCD" w:rsidRDefault="007C6DCD" w:rsidP="007C6DC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7C6DCD" w:rsidRPr="007C6DCD" w:rsidRDefault="00930319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ПОУ КК КГТК 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7C6DCD" w:rsidRPr="007C6DCD" w:rsidRDefault="0053528A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_______________2020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>_ г.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C6DCD" w:rsidRPr="007C6DCD" w:rsidTr="0068593F">
        <w:trPr>
          <w:trHeight w:val="1414"/>
        </w:trPr>
        <w:tc>
          <w:tcPr>
            <w:tcW w:w="4786" w:type="dxa"/>
          </w:tcPr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Должность и наименование орган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7C6DCD">
              <w:rPr>
                <w:rFonts w:eastAsia="Calibri"/>
                <w:sz w:val="28"/>
                <w:szCs w:val="28"/>
                <w:lang w:eastAsia="en-US"/>
              </w:rPr>
              <w:t>зации (предприятия)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______________ </w:t>
            </w:r>
            <w:r w:rsidRPr="007C6DC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И.О. Фамилия</w:t>
            </w:r>
          </w:p>
          <w:p w:rsidR="007C6DCD" w:rsidRPr="007C6DCD" w:rsidRDefault="0053528A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2020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>_ г.</w:t>
            </w:r>
          </w:p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7C6DCD" w:rsidRPr="007C6DCD" w:rsidRDefault="007C6DCD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кафедры </w:t>
            </w:r>
          </w:p>
          <w:p w:rsidR="007C6DCD" w:rsidRPr="007C6DCD" w:rsidRDefault="002F244F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Технического обслуживания и дер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вообработки.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7C6DCD" w:rsidRPr="007C6DCD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:rsidR="007C6DCD" w:rsidRPr="007C6DCD" w:rsidRDefault="00B424EE" w:rsidP="007C6DC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_______________  </w:t>
            </w:r>
            <w:r w:rsidR="00FC41D8" w:rsidRPr="007C0AA4">
              <w:rPr>
                <w:bCs/>
                <w:sz w:val="28"/>
                <w:szCs w:val="28"/>
              </w:rPr>
              <w:t xml:space="preserve"> В.Г.</w:t>
            </w:r>
            <w:r w:rsidR="00FC41D8">
              <w:rPr>
                <w:bCs/>
                <w:sz w:val="28"/>
                <w:szCs w:val="28"/>
              </w:rPr>
              <w:t>Майсурадзе</w:t>
            </w:r>
            <w:r w:rsidR="00FC41D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7C6DCD" w:rsidRPr="007C6DCD" w:rsidRDefault="00B424EE" w:rsidP="007C6DC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</w:t>
            </w:r>
            <w:r w:rsidR="0053528A">
              <w:rPr>
                <w:rFonts w:eastAsia="Calibri"/>
                <w:sz w:val="28"/>
                <w:szCs w:val="28"/>
                <w:lang w:eastAsia="en-US"/>
              </w:rPr>
              <w:t>_» _____________ 2020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7C6DCD" w:rsidRPr="007C6DCD" w:rsidRDefault="007C6DCD" w:rsidP="007C6DC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7C6DCD" w:rsidRPr="007C6DCD" w:rsidRDefault="0053528A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2020</w:t>
            </w:r>
            <w:r w:rsidR="007C6DCD" w:rsidRPr="007C6DC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C6DC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7C6DCD" w:rsidRPr="007C6DCD" w:rsidRDefault="007C6DCD" w:rsidP="007C6DC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7C6DCD" w:rsidRPr="007C6DCD" w:rsidRDefault="007C6DCD" w:rsidP="007C6DC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C6DCD">
        <w:rPr>
          <w:rFonts w:eastAsia="Calibri"/>
          <w:sz w:val="28"/>
          <w:szCs w:val="28"/>
          <w:lang w:eastAsia="en-US"/>
        </w:rPr>
        <w:t xml:space="preserve"> </w:t>
      </w:r>
      <w:r w:rsidRPr="007C6DCD">
        <w:rPr>
          <w:rFonts w:eastAsia="Calibri"/>
          <w:sz w:val="28"/>
          <w:szCs w:val="28"/>
          <w:lang w:eastAsia="en-US"/>
        </w:rPr>
        <w:tab/>
      </w: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7C6DCD" w:rsidRDefault="007C6DCD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C6DCD" w:rsidRPr="00B424EE" w:rsidRDefault="007C17B9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424EE">
        <w:rPr>
          <w:rFonts w:eastAsia="Calibri"/>
          <w:sz w:val="28"/>
          <w:szCs w:val="28"/>
          <w:lang w:eastAsia="en-US"/>
        </w:rPr>
        <w:t>Рабочая программа разработана на основе Федерального государственного станда</w:t>
      </w:r>
      <w:r w:rsidRPr="00B424EE">
        <w:rPr>
          <w:rFonts w:eastAsia="Calibri"/>
          <w:sz w:val="28"/>
          <w:szCs w:val="28"/>
          <w:lang w:eastAsia="en-US"/>
        </w:rPr>
        <w:t>р</w:t>
      </w:r>
      <w:r w:rsidRPr="00B424EE">
        <w:rPr>
          <w:rFonts w:eastAsia="Calibri"/>
          <w:sz w:val="28"/>
          <w:szCs w:val="28"/>
          <w:lang w:eastAsia="en-US"/>
        </w:rPr>
        <w:t>та среднего профессионального образования по специальности</w:t>
      </w:r>
      <w:r w:rsidR="00B424EE" w:rsidRPr="00B424EE">
        <w:rPr>
          <w:rFonts w:eastAsia="Calibri"/>
          <w:sz w:val="28"/>
          <w:szCs w:val="28"/>
          <w:lang w:eastAsia="en-US"/>
        </w:rPr>
        <w:t xml:space="preserve"> 08.02.01 </w:t>
      </w:r>
      <w:r w:rsidRPr="00B424EE">
        <w:rPr>
          <w:rFonts w:eastAsia="Calibri"/>
          <w:sz w:val="28"/>
          <w:szCs w:val="28"/>
          <w:lang w:eastAsia="en-US"/>
        </w:rPr>
        <w:t>Строител</w:t>
      </w:r>
      <w:r w:rsidRPr="00B424EE">
        <w:rPr>
          <w:rFonts w:eastAsia="Calibri"/>
          <w:sz w:val="28"/>
          <w:szCs w:val="28"/>
          <w:lang w:eastAsia="en-US"/>
        </w:rPr>
        <w:t>ь</w:t>
      </w:r>
      <w:r w:rsidRPr="00B424EE">
        <w:rPr>
          <w:rFonts w:eastAsia="Calibri"/>
          <w:sz w:val="28"/>
          <w:szCs w:val="28"/>
          <w:lang w:eastAsia="en-US"/>
        </w:rPr>
        <w:t xml:space="preserve">ство и эксплуатация зданий и </w:t>
      </w:r>
      <w:r w:rsidR="00B424EE" w:rsidRPr="00B424EE">
        <w:rPr>
          <w:rFonts w:eastAsia="Calibri"/>
          <w:sz w:val="28"/>
          <w:szCs w:val="28"/>
          <w:lang w:eastAsia="en-US"/>
        </w:rPr>
        <w:t>сооружений (базовая подготовка)</w:t>
      </w:r>
      <w:r w:rsidRPr="00B424EE">
        <w:rPr>
          <w:rFonts w:eastAsia="Calibri"/>
          <w:sz w:val="28"/>
          <w:szCs w:val="28"/>
          <w:lang w:eastAsia="en-US"/>
        </w:rPr>
        <w:t>, утвержденной пр</w:t>
      </w:r>
      <w:r w:rsidRPr="00B424EE">
        <w:rPr>
          <w:rFonts w:eastAsia="Calibri"/>
          <w:sz w:val="28"/>
          <w:szCs w:val="28"/>
          <w:lang w:eastAsia="en-US"/>
        </w:rPr>
        <w:t>и</w:t>
      </w:r>
      <w:r w:rsidRPr="00B424EE">
        <w:rPr>
          <w:rFonts w:eastAsia="Calibri"/>
          <w:sz w:val="28"/>
          <w:szCs w:val="28"/>
          <w:lang w:eastAsia="en-US"/>
        </w:rPr>
        <w:t xml:space="preserve">казом Министерства образования и науки РФ от </w:t>
      </w:r>
      <w:r w:rsidR="00951010">
        <w:rPr>
          <w:rFonts w:eastAsia="Calibri"/>
          <w:sz w:val="28"/>
          <w:szCs w:val="28"/>
          <w:lang w:eastAsia="en-US"/>
        </w:rPr>
        <w:t>10.012018</w:t>
      </w:r>
      <w:r w:rsidRPr="00B424EE">
        <w:rPr>
          <w:rFonts w:eastAsia="Calibri"/>
          <w:sz w:val="28"/>
          <w:szCs w:val="28"/>
          <w:lang w:eastAsia="en-US"/>
        </w:rPr>
        <w:t xml:space="preserve"> г. № </w:t>
      </w:r>
      <w:r w:rsidR="00951010">
        <w:rPr>
          <w:rFonts w:eastAsia="Calibri"/>
          <w:sz w:val="28"/>
          <w:szCs w:val="28"/>
          <w:lang w:eastAsia="en-US"/>
        </w:rPr>
        <w:t>2</w:t>
      </w:r>
      <w:r w:rsidRPr="00B424EE">
        <w:rPr>
          <w:rFonts w:eastAsia="Calibri"/>
          <w:sz w:val="28"/>
          <w:szCs w:val="28"/>
          <w:lang w:eastAsia="en-US"/>
        </w:rPr>
        <w:t>, регистрация М</w:t>
      </w:r>
      <w:r w:rsidRPr="00B424EE">
        <w:rPr>
          <w:rFonts w:eastAsia="Calibri"/>
          <w:sz w:val="28"/>
          <w:szCs w:val="28"/>
          <w:lang w:eastAsia="en-US"/>
        </w:rPr>
        <w:t>и</w:t>
      </w:r>
      <w:r w:rsidRPr="00B424EE">
        <w:rPr>
          <w:rFonts w:eastAsia="Calibri"/>
          <w:sz w:val="28"/>
          <w:szCs w:val="28"/>
          <w:lang w:eastAsia="en-US"/>
        </w:rPr>
        <w:t>н</w:t>
      </w:r>
      <w:r w:rsidR="00951010">
        <w:rPr>
          <w:rFonts w:eastAsia="Calibri"/>
          <w:sz w:val="28"/>
          <w:szCs w:val="28"/>
          <w:lang w:eastAsia="en-US"/>
        </w:rPr>
        <w:t>юст (№ 49797 от 26.01.2018</w:t>
      </w:r>
      <w:r w:rsidRPr="00B424EE">
        <w:rPr>
          <w:rFonts w:eastAsia="Calibri"/>
          <w:sz w:val="28"/>
          <w:szCs w:val="28"/>
          <w:lang w:eastAsia="en-US"/>
        </w:rPr>
        <w:t xml:space="preserve"> г.), укрупненная  группа </w:t>
      </w:r>
      <w:r w:rsidR="00B424EE" w:rsidRPr="00B424EE">
        <w:rPr>
          <w:sz w:val="28"/>
          <w:szCs w:val="28"/>
        </w:rPr>
        <w:t>08.00.00 Техника и технол</w:t>
      </w:r>
      <w:r w:rsidR="00B424EE" w:rsidRPr="00B424EE">
        <w:rPr>
          <w:sz w:val="28"/>
          <w:szCs w:val="28"/>
        </w:rPr>
        <w:t>о</w:t>
      </w:r>
      <w:r w:rsidR="00B424EE" w:rsidRPr="00B424EE">
        <w:rPr>
          <w:sz w:val="28"/>
          <w:szCs w:val="28"/>
        </w:rPr>
        <w:t xml:space="preserve">гии строительства, </w:t>
      </w:r>
      <w:r w:rsidRPr="00B424EE">
        <w:rPr>
          <w:rFonts w:eastAsia="Calibri"/>
          <w:sz w:val="28"/>
          <w:szCs w:val="28"/>
          <w:lang w:eastAsia="en-US"/>
        </w:rPr>
        <w:t>ра</w:t>
      </w:r>
      <w:r w:rsidR="00B424EE" w:rsidRPr="00B424EE">
        <w:rPr>
          <w:rFonts w:eastAsia="Calibri"/>
          <w:sz w:val="28"/>
          <w:szCs w:val="28"/>
          <w:lang w:eastAsia="en-US"/>
        </w:rPr>
        <w:t xml:space="preserve">бочего </w:t>
      </w:r>
      <w:r w:rsidR="008A40AC">
        <w:rPr>
          <w:rFonts w:eastAsia="Calibri"/>
          <w:sz w:val="28"/>
          <w:szCs w:val="28"/>
          <w:lang w:eastAsia="en-US"/>
        </w:rPr>
        <w:t>у</w:t>
      </w:r>
      <w:r w:rsidR="008E1CB4">
        <w:rPr>
          <w:rFonts w:eastAsia="Calibri"/>
          <w:sz w:val="28"/>
          <w:szCs w:val="28"/>
          <w:lang w:eastAsia="en-US"/>
        </w:rPr>
        <w:t>чебного плана</w:t>
      </w:r>
      <w:r w:rsidR="008E1CB4" w:rsidRPr="005F39A7">
        <w:rPr>
          <w:rFonts w:eastAsia="Calibri"/>
          <w:sz w:val="28"/>
          <w:szCs w:val="28"/>
          <w:lang w:eastAsia="en-US"/>
        </w:rPr>
        <w:t xml:space="preserve"> </w:t>
      </w:r>
      <w:r w:rsidR="00951010">
        <w:rPr>
          <w:rFonts w:eastAsia="Calibri"/>
          <w:sz w:val="28"/>
          <w:szCs w:val="28"/>
          <w:lang w:eastAsia="en-US"/>
        </w:rPr>
        <w:t>№ 132</w:t>
      </w:r>
      <w:r w:rsidR="00645022" w:rsidRPr="005F39A7">
        <w:rPr>
          <w:rFonts w:eastAsia="Calibri"/>
          <w:sz w:val="28"/>
          <w:szCs w:val="28"/>
          <w:lang w:eastAsia="en-US"/>
        </w:rPr>
        <w:t xml:space="preserve"> </w:t>
      </w:r>
      <w:r w:rsidR="00951010">
        <w:rPr>
          <w:rFonts w:eastAsia="Calibri"/>
          <w:sz w:val="28"/>
          <w:szCs w:val="28"/>
          <w:lang w:eastAsia="en-US"/>
        </w:rPr>
        <w:t>утвержденного 15</w:t>
      </w:r>
      <w:r w:rsidR="005F39A7" w:rsidRPr="005F39A7">
        <w:rPr>
          <w:rFonts w:eastAsia="Calibri"/>
          <w:sz w:val="28"/>
          <w:szCs w:val="28"/>
          <w:lang w:eastAsia="en-US"/>
        </w:rPr>
        <w:t>,06,</w:t>
      </w:r>
      <w:r w:rsidR="00951010">
        <w:rPr>
          <w:rFonts w:eastAsia="Calibri"/>
          <w:sz w:val="28"/>
          <w:szCs w:val="28"/>
          <w:lang w:eastAsia="en-US"/>
        </w:rPr>
        <w:t>2020</w:t>
      </w:r>
      <w:r w:rsidRPr="005F39A7">
        <w:rPr>
          <w:rFonts w:eastAsia="Calibri"/>
          <w:sz w:val="28"/>
          <w:szCs w:val="28"/>
          <w:lang w:eastAsia="en-US"/>
        </w:rPr>
        <w:t xml:space="preserve"> г.</w:t>
      </w:r>
    </w:p>
    <w:p w:rsidR="007C6DCD" w:rsidRPr="007C6DCD" w:rsidRDefault="00930319" w:rsidP="007C6DC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Организация-разработчик: ГА</w:t>
      </w:r>
      <w:r w:rsidR="007C6DCD" w:rsidRPr="007C6DCD">
        <w:rPr>
          <w:rFonts w:eastAsia="Calibri"/>
          <w:sz w:val="28"/>
          <w:szCs w:val="28"/>
          <w:lang w:eastAsia="en-US"/>
        </w:rPr>
        <w:t xml:space="preserve">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35"/>
        <w:gridCol w:w="4655"/>
      </w:tblGrid>
      <w:tr w:rsidR="007C6DCD" w:rsidRPr="0068593F" w:rsidTr="0068593F">
        <w:tc>
          <w:tcPr>
            <w:tcW w:w="5835" w:type="dxa"/>
            <w:shd w:val="clear" w:color="auto" w:fill="auto"/>
          </w:tcPr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Разр</w:t>
            </w:r>
            <w:r w:rsidR="00930319">
              <w:rPr>
                <w:rFonts w:eastAsia="Calibri"/>
                <w:sz w:val="28"/>
                <w:szCs w:val="28"/>
                <w:lang w:eastAsia="en-US"/>
              </w:rPr>
              <w:t>аботчик: Ф.И.О. преподаватель ГА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  <w:r w:rsidR="003B7EF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B7EF8">
              <w:t xml:space="preserve"> </w:t>
            </w:r>
            <w:r w:rsidR="003B7EF8" w:rsidRPr="003B7EF8">
              <w:rPr>
                <w:rFonts w:eastAsia="Calibri"/>
                <w:sz w:val="28"/>
                <w:szCs w:val="28"/>
                <w:lang w:eastAsia="en-US"/>
              </w:rPr>
              <w:t>Пушко Владимир Василь</w:t>
            </w:r>
            <w:r w:rsidR="003B7EF8" w:rsidRPr="003B7EF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3B7EF8" w:rsidRPr="003B7EF8">
              <w:rPr>
                <w:rFonts w:eastAsia="Calibri"/>
                <w:sz w:val="28"/>
                <w:szCs w:val="28"/>
                <w:lang w:eastAsia="en-US"/>
              </w:rPr>
              <w:t>вич</w:t>
            </w:r>
          </w:p>
        </w:tc>
        <w:tc>
          <w:tcPr>
            <w:tcW w:w="4655" w:type="dxa"/>
            <w:shd w:val="clear" w:color="auto" w:fill="auto"/>
          </w:tcPr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7C6DCD" w:rsidRPr="0068593F" w:rsidTr="0068593F">
        <w:tc>
          <w:tcPr>
            <w:tcW w:w="5835" w:type="dxa"/>
            <w:shd w:val="clear" w:color="auto" w:fill="auto"/>
          </w:tcPr>
          <w:p w:rsidR="007C6DCD" w:rsidRPr="0068593F" w:rsidRDefault="007C6DCD" w:rsidP="0068593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:rsidR="007C6DCD" w:rsidRPr="0068593F" w:rsidRDefault="007C6DCD" w:rsidP="0068593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Ф.И.О., должность, название ОУ, квалифик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ция по диплому</w:t>
            </w:r>
          </w:p>
        </w:tc>
        <w:tc>
          <w:tcPr>
            <w:tcW w:w="4655" w:type="dxa"/>
            <w:shd w:val="clear" w:color="auto" w:fill="auto"/>
          </w:tcPr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</w:p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7C6DCD" w:rsidRPr="0068593F" w:rsidTr="0068593F">
        <w:tc>
          <w:tcPr>
            <w:tcW w:w="5835" w:type="dxa"/>
            <w:shd w:val="clear" w:color="auto" w:fill="auto"/>
          </w:tcPr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Ф.И.О., должность, название ОУ, (НМЦ ДПО, ККИДППО, УНИВЕРСИТЕТЫ ПО ПРОФ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ЛЮ,РАБОТОДАТЕЛИ),квалификация по д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>плому</w:t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68593F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:rsidR="007C6DCD" w:rsidRPr="0068593F" w:rsidRDefault="007C6DCD" w:rsidP="006859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55" w:type="dxa"/>
            <w:shd w:val="clear" w:color="auto" w:fill="auto"/>
          </w:tcPr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7C6DCD" w:rsidRPr="0068593F" w:rsidRDefault="007C6DCD" w:rsidP="007C6DC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 xml:space="preserve">         ____________</w:t>
            </w:r>
          </w:p>
          <w:p w:rsidR="007C6DCD" w:rsidRPr="0068593F" w:rsidRDefault="007C6DCD" w:rsidP="0068593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8593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7C6DCD" w:rsidRDefault="007C6DCD" w:rsidP="007D0477">
      <w:pPr>
        <w:jc w:val="center"/>
        <w:rPr>
          <w:b/>
          <w:sz w:val="28"/>
          <w:szCs w:val="28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7C6DCD" w:rsidRDefault="007C6DCD" w:rsidP="007D0477">
      <w:pPr>
        <w:jc w:val="center"/>
        <w:rPr>
          <w:b/>
          <w:sz w:val="28"/>
          <w:szCs w:val="28"/>
        </w:rPr>
      </w:pPr>
    </w:p>
    <w:p w:rsidR="003B082B" w:rsidRPr="00A468A5" w:rsidRDefault="003B082B" w:rsidP="007D0477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2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F64A5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CC37B1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6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9C6D49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A468A5" w:rsidRDefault="009C6D49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7C6DCD">
              <w:rPr>
                <w:color w:val="000000"/>
                <w:sz w:val="28"/>
                <w:szCs w:val="28"/>
              </w:rPr>
              <w:t>.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4D5BBA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7C6DCD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AF2DAA" w:rsidRPr="00A468A5">
              <w:rPr>
                <w:color w:val="000000"/>
                <w:sz w:val="28"/>
                <w:szCs w:val="28"/>
              </w:rPr>
              <w:t>. 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A468A5" w:rsidRDefault="00132217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7C6DC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7.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</w:t>
            </w:r>
            <w:r w:rsidR="00C164C9" w:rsidRPr="00A468A5">
              <w:rPr>
                <w:rFonts w:eastAsia="TimesNewRoman"/>
                <w:sz w:val="28"/>
              </w:rPr>
              <w:t>м</w:t>
            </w:r>
            <w:r w:rsidR="00C164C9" w:rsidRPr="00A468A5">
              <w:rPr>
                <w:rFonts w:eastAsia="TimesNewRoman"/>
                <w:sz w:val="28"/>
              </w:rPr>
              <w:t>му</w:t>
            </w:r>
          </w:p>
          <w:p w:rsidR="00603991" w:rsidRPr="00A468A5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740764" w:rsidRDefault="00CC37B1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</w:t>
            </w:r>
            <w:r w:rsidR="00132217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B424EE" w:rsidRPr="00155324" w:rsidRDefault="004D5BBA" w:rsidP="000545A4">
      <w:pPr>
        <w:numPr>
          <w:ilvl w:val="0"/>
          <w:numId w:val="31"/>
        </w:num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740764" w:rsidRPr="00155324">
        <w:rPr>
          <w:b/>
          <w:caps/>
          <w:sz w:val="28"/>
          <w:szCs w:val="28"/>
        </w:rPr>
        <w:lastRenderedPageBreak/>
        <w:t xml:space="preserve">паспорт </w:t>
      </w:r>
      <w:r w:rsidR="003B082B" w:rsidRPr="00155324">
        <w:rPr>
          <w:b/>
          <w:caps/>
          <w:sz w:val="28"/>
          <w:szCs w:val="28"/>
        </w:rPr>
        <w:t>ПРО</w:t>
      </w:r>
      <w:r w:rsidR="00740764" w:rsidRPr="00155324">
        <w:rPr>
          <w:b/>
          <w:caps/>
          <w:sz w:val="28"/>
          <w:szCs w:val="28"/>
        </w:rPr>
        <w:t xml:space="preserve">ГРАММЫ </w:t>
      </w:r>
    </w:p>
    <w:p w:rsidR="00801FA2" w:rsidRPr="004067C8" w:rsidRDefault="00801FA2" w:rsidP="004067C8">
      <w:pPr>
        <w:ind w:left="435"/>
        <w:rPr>
          <w:b/>
          <w:caps/>
          <w:sz w:val="32"/>
          <w:szCs w:val="32"/>
        </w:rPr>
      </w:pPr>
      <w:r w:rsidRPr="00155324">
        <w:rPr>
          <w:b/>
          <w:caps/>
          <w:sz w:val="28"/>
          <w:szCs w:val="28"/>
        </w:rPr>
        <w:t>ПМ.05 Выполнение работ по рабочим профессиям 13450 Маляр, 19727 Штукатур, 15220 Облицовщик-плиточник,</w:t>
      </w:r>
      <w:r w:rsidR="00155324" w:rsidRPr="00155324">
        <w:rPr>
          <w:rFonts w:eastAsia="Calibri"/>
          <w:b/>
          <w:sz w:val="28"/>
          <w:szCs w:val="28"/>
          <w:lang w:eastAsia="en-US"/>
        </w:rPr>
        <w:t xml:space="preserve"> </w:t>
      </w:r>
      <w:r w:rsidR="00155324" w:rsidRPr="00155324">
        <w:rPr>
          <w:rFonts w:eastAsia="Calibri"/>
          <w:b/>
          <w:sz w:val="32"/>
          <w:szCs w:val="32"/>
          <w:lang w:eastAsia="en-US"/>
        </w:rPr>
        <w:t xml:space="preserve">18880 Столяр строительный» </w:t>
      </w:r>
      <w:r w:rsidRPr="00155324">
        <w:rPr>
          <w:b/>
          <w:caps/>
          <w:sz w:val="32"/>
          <w:szCs w:val="32"/>
        </w:rPr>
        <w:t xml:space="preserve"> </w:t>
      </w:r>
      <w:r w:rsidR="004067C8" w:rsidRPr="004067C8">
        <w:rPr>
          <w:b/>
          <w:caps/>
          <w:sz w:val="28"/>
          <w:szCs w:val="28"/>
        </w:rPr>
        <w:t>МДК.05.03 Производство работ по профессии 18880 Столяр строительный</w:t>
      </w:r>
      <w:r w:rsidR="00155324">
        <w:rPr>
          <w:b/>
          <w:caps/>
          <w:sz w:val="28"/>
          <w:szCs w:val="28"/>
        </w:rPr>
        <w:t>.</w:t>
      </w: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:rsidR="003B082B" w:rsidRPr="00CC37B1" w:rsidRDefault="003B082B" w:rsidP="003B082B">
      <w:pPr>
        <w:ind w:firstLine="737"/>
        <w:jc w:val="both"/>
        <w:rPr>
          <w:sz w:val="20"/>
          <w:szCs w:val="28"/>
        </w:rPr>
      </w:pPr>
    </w:p>
    <w:p w:rsidR="00B37BBA" w:rsidRPr="00801FA2" w:rsidRDefault="003B082B" w:rsidP="00801FA2">
      <w:pPr>
        <w:ind w:firstLine="737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 xml:space="preserve">Рабочая </w:t>
      </w:r>
      <w:r w:rsidR="004067C8" w:rsidRPr="004067C8">
        <w:rPr>
          <w:b/>
          <w:sz w:val="28"/>
          <w:szCs w:val="28"/>
        </w:rPr>
        <w:t>МДК.05.03 Производство работ по профессии 18880 Столяр стр</w:t>
      </w:r>
      <w:r w:rsidR="004067C8" w:rsidRPr="004067C8">
        <w:rPr>
          <w:b/>
          <w:sz w:val="28"/>
          <w:szCs w:val="28"/>
        </w:rPr>
        <w:t>о</w:t>
      </w:r>
      <w:r w:rsidR="004067C8" w:rsidRPr="004067C8">
        <w:rPr>
          <w:b/>
          <w:sz w:val="28"/>
          <w:szCs w:val="28"/>
        </w:rPr>
        <w:t xml:space="preserve">ительный </w:t>
      </w:r>
      <w:r w:rsidR="004067C8">
        <w:rPr>
          <w:b/>
          <w:sz w:val="28"/>
          <w:szCs w:val="28"/>
        </w:rPr>
        <w:t xml:space="preserve"> </w:t>
      </w:r>
      <w:r w:rsidRPr="004D5BBA">
        <w:rPr>
          <w:sz w:val="28"/>
          <w:szCs w:val="28"/>
        </w:rPr>
        <w:t>(далее программа</w:t>
      </w:r>
      <w:r w:rsidR="00B37BBA" w:rsidRPr="00B37BBA">
        <w:t xml:space="preserve"> </w:t>
      </w:r>
      <w:r w:rsidR="004B1FB7">
        <w:rPr>
          <w:sz w:val="28"/>
          <w:szCs w:val="28"/>
        </w:rPr>
        <w:t>МДК 05.03</w:t>
      </w:r>
      <w:r w:rsidR="00B37BBA" w:rsidRPr="00B37BBA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 ) – является частью </w:t>
      </w:r>
      <w:r w:rsidR="00930319">
        <w:rPr>
          <w:sz w:val="28"/>
          <w:szCs w:val="28"/>
        </w:rPr>
        <w:t>программы подгото</w:t>
      </w:r>
      <w:r w:rsidR="00930319">
        <w:rPr>
          <w:sz w:val="28"/>
          <w:szCs w:val="28"/>
        </w:rPr>
        <w:t>в</w:t>
      </w:r>
      <w:r w:rsidR="00930319">
        <w:rPr>
          <w:sz w:val="28"/>
          <w:szCs w:val="28"/>
        </w:rPr>
        <w:t xml:space="preserve">ки специалистов среднего звена </w:t>
      </w:r>
      <w:r w:rsidRPr="004D5BBA">
        <w:rPr>
          <w:sz w:val="28"/>
          <w:szCs w:val="28"/>
        </w:rPr>
        <w:t xml:space="preserve"> </w:t>
      </w:r>
      <w:r w:rsidR="00930319">
        <w:rPr>
          <w:bCs/>
          <w:sz w:val="28"/>
          <w:szCs w:val="28"/>
        </w:rPr>
        <w:t xml:space="preserve">ГАПОУ КК КГТК </w:t>
      </w:r>
      <w:r w:rsidR="00AF2DAA" w:rsidRPr="004D5BBA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 по специальности СПО</w:t>
      </w:r>
      <w:r w:rsidR="00B424EE">
        <w:rPr>
          <w:sz w:val="28"/>
          <w:szCs w:val="28"/>
        </w:rPr>
        <w:t xml:space="preserve"> </w:t>
      </w:r>
      <w:r w:rsidR="00B37BBA" w:rsidRPr="00B37BBA">
        <w:rPr>
          <w:sz w:val="28"/>
          <w:szCs w:val="28"/>
        </w:rPr>
        <w:t>08.02.01 Строительство и эксплуатация зданий</w:t>
      </w:r>
      <w:r w:rsidR="00B424EE">
        <w:rPr>
          <w:sz w:val="28"/>
          <w:szCs w:val="28"/>
        </w:rPr>
        <w:t xml:space="preserve"> и сооружений</w:t>
      </w:r>
      <w:r w:rsidR="00BB7E10" w:rsidRPr="004D5BBA">
        <w:rPr>
          <w:sz w:val="28"/>
          <w:szCs w:val="28"/>
        </w:rPr>
        <w:t>, разработанной в соо</w:t>
      </w:r>
      <w:r w:rsidR="00BB7E10" w:rsidRPr="004D5BBA">
        <w:rPr>
          <w:sz w:val="28"/>
          <w:szCs w:val="28"/>
        </w:rPr>
        <w:t>т</w:t>
      </w:r>
      <w:r w:rsidR="00BB7E10" w:rsidRPr="004D5BBA">
        <w:rPr>
          <w:sz w:val="28"/>
          <w:szCs w:val="28"/>
        </w:rPr>
        <w:t>ветствии с ФГОС СПО третьего покол</w:t>
      </w:r>
      <w:r w:rsidR="00BB7E10" w:rsidRPr="004D5BBA">
        <w:rPr>
          <w:sz w:val="28"/>
          <w:szCs w:val="28"/>
        </w:rPr>
        <w:t>е</w:t>
      </w:r>
      <w:r w:rsidR="00BB7E10" w:rsidRPr="004D5BBA">
        <w:rPr>
          <w:sz w:val="28"/>
          <w:szCs w:val="28"/>
        </w:rPr>
        <w:t>ни</w:t>
      </w:r>
      <w:r w:rsidR="00801FA2">
        <w:rPr>
          <w:sz w:val="28"/>
          <w:szCs w:val="28"/>
        </w:rPr>
        <w:t>я.</w:t>
      </w:r>
    </w:p>
    <w:p w:rsidR="00B37BBA" w:rsidRPr="00B37BBA" w:rsidRDefault="00B37BBA" w:rsidP="00B37BBA">
      <w:pPr>
        <w:jc w:val="both"/>
        <w:rPr>
          <w:sz w:val="28"/>
          <w:szCs w:val="28"/>
        </w:rPr>
      </w:pPr>
      <w:r w:rsidRPr="00B37BBA">
        <w:rPr>
          <w:sz w:val="28"/>
          <w:szCs w:val="28"/>
        </w:rPr>
        <w:t xml:space="preserve">Рабочая программа учебной дисциплины может быть использована в  </w:t>
      </w:r>
    </w:p>
    <w:p w:rsidR="00072A7A" w:rsidRPr="00072A7A" w:rsidRDefault="00B37BBA" w:rsidP="00072A7A">
      <w:pPr>
        <w:jc w:val="center"/>
        <w:rPr>
          <w:rFonts w:eastAsia="Calibri"/>
          <w:sz w:val="28"/>
          <w:szCs w:val="28"/>
          <w:lang w:eastAsia="en-US"/>
        </w:rPr>
      </w:pPr>
      <w:r w:rsidRPr="00B37BBA">
        <w:rPr>
          <w:sz w:val="28"/>
          <w:szCs w:val="28"/>
        </w:rPr>
        <w:t>подготовк</w:t>
      </w:r>
      <w:r>
        <w:rPr>
          <w:sz w:val="28"/>
          <w:szCs w:val="28"/>
        </w:rPr>
        <w:t>е специалистов среднего звена ГА</w:t>
      </w:r>
      <w:r w:rsidRPr="00B37BBA">
        <w:rPr>
          <w:sz w:val="28"/>
          <w:szCs w:val="28"/>
        </w:rPr>
        <w:t>ПОУ КК КГ</w:t>
      </w:r>
      <w:r>
        <w:rPr>
          <w:sz w:val="28"/>
          <w:szCs w:val="28"/>
        </w:rPr>
        <w:t xml:space="preserve">ТК  по специальности СПО </w:t>
      </w:r>
      <w:r w:rsidR="00B424EE">
        <w:rPr>
          <w:sz w:val="28"/>
          <w:szCs w:val="28"/>
        </w:rPr>
        <w:t>08.02.01 С</w:t>
      </w:r>
      <w:r w:rsidR="00B424EE" w:rsidRPr="00B37BBA">
        <w:rPr>
          <w:sz w:val="28"/>
          <w:szCs w:val="28"/>
        </w:rPr>
        <w:t>троительство и эксплуатация зданий и</w:t>
      </w:r>
      <w:r w:rsidR="00B424EE">
        <w:rPr>
          <w:sz w:val="28"/>
          <w:szCs w:val="28"/>
        </w:rPr>
        <w:t xml:space="preserve"> сооружений  </w:t>
      </w:r>
      <w:r w:rsidR="00951010">
        <w:rPr>
          <w:sz w:val="28"/>
          <w:szCs w:val="28"/>
        </w:rPr>
        <w:t>МДК 05.03</w:t>
      </w:r>
      <w:r w:rsidRPr="00B37BBA">
        <w:rPr>
          <w:sz w:val="28"/>
          <w:szCs w:val="28"/>
        </w:rPr>
        <w:t xml:space="preserve">. </w:t>
      </w:r>
      <w:r w:rsidR="00072A7A" w:rsidRPr="00072A7A">
        <w:rPr>
          <w:sz w:val="28"/>
          <w:szCs w:val="28"/>
        </w:rPr>
        <w:t xml:space="preserve">МДК.05.03 </w:t>
      </w:r>
      <w:r w:rsidR="00072A7A" w:rsidRPr="00072A7A">
        <w:rPr>
          <w:rFonts w:eastAsia="Calibri"/>
          <w:sz w:val="28"/>
          <w:szCs w:val="28"/>
          <w:lang w:eastAsia="en-US"/>
        </w:rPr>
        <w:t>Производство работ по профессии 18880 Столяр строительный</w:t>
      </w:r>
    </w:p>
    <w:p w:rsidR="003B082B" w:rsidRPr="00072A7A" w:rsidRDefault="003B082B" w:rsidP="00B37BBA">
      <w:pPr>
        <w:jc w:val="both"/>
        <w:rPr>
          <w:sz w:val="28"/>
          <w:szCs w:val="28"/>
        </w:rPr>
      </w:pPr>
    </w:p>
    <w:p w:rsidR="00A61311" w:rsidRPr="00306FF1" w:rsidRDefault="00A61311" w:rsidP="00A61311">
      <w:pPr>
        <w:spacing w:before="120"/>
        <w:ind w:firstLine="709"/>
        <w:jc w:val="both"/>
        <w:rPr>
          <w:sz w:val="28"/>
          <w:szCs w:val="28"/>
        </w:rPr>
      </w:pPr>
      <w:r w:rsidRPr="00306FF1">
        <w:rPr>
          <w:sz w:val="28"/>
          <w:szCs w:val="28"/>
        </w:rPr>
        <w:t xml:space="preserve">Рабочая программа составляется  для  </w:t>
      </w:r>
      <w:r w:rsidR="00306FF1" w:rsidRPr="00306FF1">
        <w:rPr>
          <w:sz w:val="28"/>
          <w:szCs w:val="28"/>
        </w:rPr>
        <w:t>очной</w:t>
      </w:r>
      <w:r w:rsidRPr="00306FF1">
        <w:rPr>
          <w:sz w:val="28"/>
          <w:szCs w:val="28"/>
        </w:rPr>
        <w:t xml:space="preserve"> формы </w:t>
      </w:r>
      <w:r w:rsidR="008B6A9F" w:rsidRPr="00306FF1">
        <w:rPr>
          <w:sz w:val="28"/>
          <w:szCs w:val="28"/>
        </w:rPr>
        <w:t xml:space="preserve">обучения </w:t>
      </w:r>
      <w:r w:rsidR="00306FF1" w:rsidRPr="00306FF1">
        <w:rPr>
          <w:sz w:val="28"/>
          <w:szCs w:val="28"/>
        </w:rPr>
        <w:t>.</w:t>
      </w:r>
      <w:r w:rsidRPr="00306FF1">
        <w:rPr>
          <w:sz w:val="28"/>
          <w:szCs w:val="28"/>
        </w:rPr>
        <w:t xml:space="preserve"> 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</w:t>
      </w:r>
      <w:r w:rsidR="008A1684">
        <w:rPr>
          <w:b/>
          <w:sz w:val="28"/>
          <w:szCs w:val="28"/>
        </w:rPr>
        <w:t>2</w:t>
      </w:r>
      <w:r w:rsidRPr="004D5BBA">
        <w:rPr>
          <w:b/>
          <w:sz w:val="28"/>
          <w:szCs w:val="28"/>
        </w:rPr>
        <w:t xml:space="preserve">. Цели и задачи </w:t>
      </w:r>
      <w:r w:rsidR="008D316F">
        <w:rPr>
          <w:b/>
          <w:sz w:val="28"/>
          <w:szCs w:val="28"/>
        </w:rPr>
        <w:t>модуля</w:t>
      </w:r>
      <w:r w:rsidRPr="004D5BBA">
        <w:rPr>
          <w:b/>
          <w:sz w:val="28"/>
          <w:szCs w:val="28"/>
        </w:rPr>
        <w:t xml:space="preserve"> – требования к результатам освоения</w:t>
      </w:r>
      <w:r w:rsidR="008D316F">
        <w:rPr>
          <w:b/>
          <w:sz w:val="28"/>
          <w:szCs w:val="28"/>
        </w:rPr>
        <w:t xml:space="preserve"> модуля</w:t>
      </w:r>
      <w:r w:rsidRPr="004D5BBA">
        <w:rPr>
          <w:b/>
          <w:sz w:val="28"/>
          <w:szCs w:val="28"/>
        </w:rPr>
        <w:t>:</w:t>
      </w:r>
    </w:p>
    <w:p w:rsidR="00896BF6" w:rsidRDefault="00896BF6" w:rsidP="00896BF6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8A1684" w:rsidRPr="004415ED" w:rsidRDefault="008A1684" w:rsidP="008A1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>С целью овладения указанным видом профессиональной деятельности и с</w:t>
      </w:r>
      <w:r w:rsidRPr="004415ED">
        <w:rPr>
          <w:sz w:val="28"/>
          <w:szCs w:val="28"/>
        </w:rPr>
        <w:t>о</w:t>
      </w:r>
      <w:r w:rsidRPr="004415ED">
        <w:rPr>
          <w:sz w:val="28"/>
          <w:szCs w:val="28"/>
        </w:rPr>
        <w:t>ответствующими профессиональными компетенциями обучающийся в ходе осво</w:t>
      </w:r>
      <w:r w:rsidRPr="004415ED">
        <w:rPr>
          <w:sz w:val="28"/>
          <w:szCs w:val="28"/>
        </w:rPr>
        <w:t>е</w:t>
      </w:r>
      <w:r w:rsidRPr="004415ED">
        <w:rPr>
          <w:sz w:val="28"/>
          <w:szCs w:val="28"/>
        </w:rPr>
        <w:t>ния пр</w:t>
      </w:r>
      <w:r w:rsidRPr="004415ED">
        <w:rPr>
          <w:sz w:val="28"/>
          <w:szCs w:val="28"/>
        </w:rPr>
        <w:t>о</w:t>
      </w:r>
      <w:r w:rsidRPr="004415ED">
        <w:rPr>
          <w:sz w:val="28"/>
          <w:szCs w:val="28"/>
        </w:rPr>
        <w:t>фессионального модуля должен:</w:t>
      </w:r>
    </w:p>
    <w:p w:rsidR="00306FF1" w:rsidRDefault="008A1684" w:rsidP="008A1684">
      <w:r w:rsidRPr="004A5010">
        <w:rPr>
          <w:b/>
          <w:sz w:val="28"/>
          <w:szCs w:val="28"/>
        </w:rPr>
        <w:t>иметь практический опыт:</w:t>
      </w:r>
      <w:r w:rsidR="00306FF1" w:rsidRPr="00306FF1">
        <w:t xml:space="preserve"> </w:t>
      </w:r>
    </w:p>
    <w:p w:rsidR="008A1684" w:rsidRDefault="00306FF1" w:rsidP="008A1684">
      <w:pPr>
        <w:rPr>
          <w:b/>
          <w:sz w:val="28"/>
          <w:szCs w:val="28"/>
        </w:rPr>
      </w:pPr>
      <w:r w:rsidRPr="00306FF1">
        <w:rPr>
          <w:sz w:val="28"/>
          <w:szCs w:val="28"/>
        </w:rPr>
        <w:t>: Выполнения столярных работ</w:t>
      </w:r>
      <w:r w:rsidRPr="00306FF1">
        <w:rPr>
          <w:b/>
          <w:sz w:val="28"/>
          <w:szCs w:val="28"/>
        </w:rPr>
        <w:t>.</w:t>
      </w:r>
    </w:p>
    <w:p w:rsidR="00306FF1" w:rsidRPr="00306FF1" w:rsidRDefault="00306FF1" w:rsidP="00306FF1">
      <w:pPr>
        <w:rPr>
          <w:sz w:val="28"/>
          <w:szCs w:val="28"/>
        </w:rPr>
      </w:pPr>
      <w:r w:rsidRPr="00306FF1">
        <w:rPr>
          <w:b/>
          <w:sz w:val="28"/>
          <w:szCs w:val="28"/>
        </w:rPr>
        <w:t xml:space="preserve">уметь: </w:t>
      </w:r>
      <w:r w:rsidRPr="00306FF1">
        <w:rPr>
          <w:sz w:val="28"/>
          <w:szCs w:val="28"/>
        </w:rPr>
        <w:t>Выполнять основные операции по обработке древесины резанием, выраб</w:t>
      </w:r>
      <w:r w:rsidRPr="00306FF1">
        <w:rPr>
          <w:sz w:val="28"/>
          <w:szCs w:val="28"/>
        </w:rPr>
        <w:t>а</w:t>
      </w:r>
      <w:r w:rsidRPr="00306FF1">
        <w:rPr>
          <w:sz w:val="28"/>
          <w:szCs w:val="28"/>
        </w:rPr>
        <w:t>тывать шиповые соединения, производить поэлементную и укрупненную сборку столярных изделий. Производить отделку изделий лаками и красками.</w:t>
      </w:r>
    </w:p>
    <w:p w:rsidR="00306FF1" w:rsidRDefault="00306FF1" w:rsidP="00306FF1">
      <w:pPr>
        <w:rPr>
          <w:b/>
          <w:sz w:val="28"/>
          <w:szCs w:val="28"/>
        </w:rPr>
      </w:pPr>
      <w:r w:rsidRPr="00306FF1">
        <w:rPr>
          <w:sz w:val="28"/>
          <w:szCs w:val="28"/>
        </w:rPr>
        <w:t>Приёмы работы с ручными инструментами</w:t>
      </w:r>
      <w:r w:rsidRPr="00306FF1">
        <w:rPr>
          <w:b/>
          <w:sz w:val="28"/>
          <w:szCs w:val="28"/>
        </w:rPr>
        <w:t xml:space="preserve"> </w:t>
      </w:r>
    </w:p>
    <w:p w:rsidR="00306FF1" w:rsidRPr="00306FF1" w:rsidRDefault="00306FF1" w:rsidP="00306FF1">
      <w:pPr>
        <w:rPr>
          <w:sz w:val="28"/>
          <w:szCs w:val="28"/>
        </w:rPr>
      </w:pPr>
      <w:r w:rsidRPr="00306FF1">
        <w:rPr>
          <w:b/>
          <w:sz w:val="28"/>
          <w:szCs w:val="28"/>
        </w:rPr>
        <w:t>знать</w:t>
      </w:r>
      <w:r w:rsidRPr="00306FF1">
        <w:rPr>
          <w:sz w:val="28"/>
          <w:szCs w:val="28"/>
        </w:rPr>
        <w:t>: Основные сведения о свойствах древесины и материалов на её основе. Пр</w:t>
      </w:r>
      <w:r w:rsidRPr="00306FF1">
        <w:rPr>
          <w:sz w:val="28"/>
          <w:szCs w:val="28"/>
        </w:rPr>
        <w:t>а</w:t>
      </w:r>
      <w:r w:rsidRPr="00306FF1">
        <w:rPr>
          <w:sz w:val="28"/>
          <w:szCs w:val="28"/>
        </w:rPr>
        <w:t>вила их подбора применения и хр</w:t>
      </w:r>
      <w:r w:rsidRPr="00306FF1">
        <w:rPr>
          <w:sz w:val="28"/>
          <w:szCs w:val="28"/>
        </w:rPr>
        <w:t>а</w:t>
      </w:r>
      <w:r w:rsidRPr="00306FF1">
        <w:rPr>
          <w:sz w:val="28"/>
          <w:szCs w:val="28"/>
        </w:rPr>
        <w:t>нения.</w:t>
      </w:r>
    </w:p>
    <w:p w:rsidR="00306FF1" w:rsidRPr="00306FF1" w:rsidRDefault="00306FF1" w:rsidP="00306FF1">
      <w:pPr>
        <w:rPr>
          <w:sz w:val="28"/>
          <w:szCs w:val="28"/>
        </w:rPr>
      </w:pPr>
      <w:r w:rsidRPr="00306FF1">
        <w:rPr>
          <w:sz w:val="28"/>
          <w:szCs w:val="28"/>
        </w:rPr>
        <w:t>и электрифицированными инструментами. Правила поэлементной и укру</w:t>
      </w:r>
      <w:r w:rsidRPr="00306FF1">
        <w:rPr>
          <w:sz w:val="28"/>
          <w:szCs w:val="28"/>
        </w:rPr>
        <w:t>п</w:t>
      </w:r>
      <w:r w:rsidRPr="00306FF1">
        <w:rPr>
          <w:sz w:val="28"/>
          <w:szCs w:val="28"/>
        </w:rPr>
        <w:t xml:space="preserve">ненной сборки изделий с соединением на клее и металлическими крепежами. Способы нанесения лаков и красок                                                                                       </w:t>
      </w:r>
    </w:p>
    <w:p w:rsidR="00666240" w:rsidRDefault="00666240" w:rsidP="00896BF6">
      <w:pPr>
        <w:ind w:firstLine="480"/>
        <w:rPr>
          <w:sz w:val="28"/>
          <w:szCs w:val="28"/>
          <w:u w:val="single"/>
        </w:rPr>
      </w:pPr>
    </w:p>
    <w:p w:rsidR="00896BF6" w:rsidRPr="004D5BBA" w:rsidRDefault="00896BF6" w:rsidP="00896BF6">
      <w:pPr>
        <w:ind w:firstLine="48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Вариативная часть </w:t>
      </w:r>
    </w:p>
    <w:p w:rsidR="007153D9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С целью </w:t>
      </w:r>
      <w:r>
        <w:rPr>
          <w:sz w:val="28"/>
          <w:szCs w:val="28"/>
        </w:rPr>
        <w:t>реализации требований работодателей и ориентаци</w:t>
      </w:r>
      <w:r w:rsidR="006248A6">
        <w:rPr>
          <w:sz w:val="28"/>
          <w:szCs w:val="28"/>
        </w:rPr>
        <w:t>и</w:t>
      </w:r>
      <w:r>
        <w:rPr>
          <w:sz w:val="28"/>
          <w:szCs w:val="28"/>
        </w:rPr>
        <w:t xml:space="preserve">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нальной подготовки под конкретное рабочее место, обучающийся в рамках </w:t>
      </w:r>
      <w:r w:rsidRPr="004415ED">
        <w:rPr>
          <w:sz w:val="28"/>
          <w:szCs w:val="28"/>
        </w:rPr>
        <w:t>овлад</w:t>
      </w:r>
      <w:r w:rsidRPr="004415ED">
        <w:rPr>
          <w:sz w:val="28"/>
          <w:szCs w:val="28"/>
        </w:rPr>
        <w:t>е</w:t>
      </w:r>
      <w:r w:rsidRPr="004415ED">
        <w:rPr>
          <w:sz w:val="28"/>
          <w:szCs w:val="28"/>
        </w:rPr>
        <w:t>ния указанным видом профессиональной деятельности должен:</w:t>
      </w:r>
    </w:p>
    <w:p w:rsidR="007153D9" w:rsidRDefault="007153D9" w:rsidP="007153D9">
      <w:pPr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DE21EE" w:rsidRPr="00DE21EE" w:rsidRDefault="00306FF1" w:rsidP="00DE21E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Планироваия и проектирования производства работ</w:t>
      </w:r>
      <w:r w:rsidR="00DE21EE">
        <w:rPr>
          <w:sz w:val="28"/>
          <w:szCs w:val="28"/>
        </w:rPr>
        <w:t xml:space="preserve"> стоярного цикла</w:t>
      </w:r>
    </w:p>
    <w:p w:rsidR="007153D9" w:rsidRPr="008A1684" w:rsidRDefault="007153D9" w:rsidP="00DE21E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1684">
        <w:rPr>
          <w:b/>
          <w:sz w:val="28"/>
          <w:szCs w:val="28"/>
        </w:rPr>
        <w:t>уметь: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Читать чертежи.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Составлять калькуляции и технологические карты.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производственный процесс.</w:t>
      </w:r>
    </w:p>
    <w:p w:rsidR="007153D9" w:rsidRPr="008A1684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1684">
        <w:rPr>
          <w:b/>
          <w:sz w:val="28"/>
          <w:szCs w:val="28"/>
        </w:rPr>
        <w:t>знать: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конструирования столярных изделий.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нормирования труда</w:t>
      </w:r>
      <w:r w:rsidR="007153D9" w:rsidRPr="004D5BBA">
        <w:rPr>
          <w:sz w:val="28"/>
          <w:szCs w:val="28"/>
        </w:rPr>
        <w:t>…….;</w:t>
      </w:r>
    </w:p>
    <w:p w:rsidR="007153D9" w:rsidRPr="004D5BBA" w:rsidRDefault="00DE21EE" w:rsidP="007153D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Методы безопасного ведения работ.</w:t>
      </w:r>
    </w:p>
    <w:p w:rsidR="00CC37B1" w:rsidRDefault="00CC37B1" w:rsidP="00896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4D5BBA">
        <w:rPr>
          <w:b/>
          <w:bCs/>
          <w:sz w:val="28"/>
          <w:szCs w:val="28"/>
        </w:rPr>
        <w:t xml:space="preserve">. Количество часов на освоение программы </w:t>
      </w:r>
      <w:r>
        <w:rPr>
          <w:b/>
          <w:bCs/>
          <w:sz w:val="28"/>
          <w:szCs w:val="28"/>
        </w:rPr>
        <w:t>профессионального модуля</w:t>
      </w:r>
    </w:p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Объем часов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Максимальная учебная нагрузка (всего)</w:t>
            </w:r>
          </w:p>
        </w:tc>
        <w:tc>
          <w:tcPr>
            <w:tcW w:w="3174" w:type="dxa"/>
          </w:tcPr>
          <w:p w:rsidR="009B6596" w:rsidRPr="003A34B3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60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9B6596" w:rsidRPr="00132217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60(2)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val="en-US" w:eastAsia="en-US" w:bidi="en-US"/>
              </w:rPr>
              <w:t>Не предусмотрено</w:t>
            </w:r>
            <w:r w:rsidRPr="00132217">
              <w:t xml:space="preserve"> *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9B6596" w:rsidRPr="00B762AC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</w:rPr>
            </w:pP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9B6596" w:rsidRPr="00132217" w:rsidRDefault="009B6596" w:rsidP="003A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132217">
              <w:t xml:space="preserve">Самостоятельная работа студента (всего) </w:t>
            </w:r>
            <w:r w:rsidRPr="00132217">
              <w:rPr>
                <w:spacing w:val="-6"/>
              </w:rPr>
              <w:t>в том числе:</w:t>
            </w:r>
          </w:p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  <w:p w:rsidR="009B6596" w:rsidRPr="00B424EE" w:rsidRDefault="009B6596" w:rsidP="009B6596">
            <w:pPr>
              <w:spacing w:after="200" w:line="276" w:lineRule="auto"/>
              <w:rPr>
                <w:i/>
                <w:lang w:eastAsia="en-US" w:bidi="en-US"/>
              </w:rPr>
            </w:pPr>
            <w:r w:rsidRPr="00B424EE">
              <w:rPr>
                <w:rFonts w:eastAsia="Calibri"/>
                <w:b/>
                <w:bCs/>
                <w:lang w:eastAsia="en-US" w:bidi="en-US"/>
              </w:rPr>
              <w:t>Самостоятельная работа при изуч</w:t>
            </w:r>
            <w:r w:rsidRPr="00B424EE">
              <w:rPr>
                <w:rFonts w:eastAsia="Calibri"/>
                <w:b/>
                <w:bCs/>
                <w:lang w:eastAsia="en-US" w:bidi="en-US"/>
              </w:rPr>
              <w:t>е</w:t>
            </w:r>
            <w:r w:rsidR="00632738">
              <w:rPr>
                <w:rFonts w:eastAsia="Calibri"/>
                <w:b/>
                <w:bCs/>
                <w:lang w:eastAsia="en-US" w:bidi="en-US"/>
              </w:rPr>
              <w:t>нии тем МДК 05. 03</w:t>
            </w:r>
            <w:r w:rsidRPr="00B424EE">
              <w:rPr>
                <w:rFonts w:eastAsia="Calibri"/>
                <w:b/>
                <w:bCs/>
                <w:lang w:eastAsia="en-US" w:bidi="en-US"/>
              </w:rPr>
              <w:t>ПМ 05.</w:t>
            </w:r>
          </w:p>
          <w:p w:rsidR="009B6596" w:rsidRPr="00B424EE" w:rsidRDefault="009B6596" w:rsidP="009B6596">
            <w:pPr>
              <w:spacing w:after="200" w:line="276" w:lineRule="auto"/>
              <w:rPr>
                <w:lang w:eastAsia="en-US" w:bidi="en-US"/>
              </w:rPr>
            </w:pPr>
            <w:r w:rsidRPr="00B424EE">
              <w:rPr>
                <w:lang w:eastAsia="en-US" w:bidi="en-US"/>
              </w:rPr>
              <w:t>Систематическая проработка конспектов занятий, учебной и специальной технической литературы (по вопросам к парагр</w:t>
            </w:r>
            <w:r w:rsidRPr="00B424EE">
              <w:rPr>
                <w:lang w:eastAsia="en-US" w:bidi="en-US"/>
              </w:rPr>
              <w:t>а</w:t>
            </w:r>
            <w:r w:rsidRPr="00B424EE">
              <w:rPr>
                <w:lang w:eastAsia="en-US" w:bidi="en-US"/>
              </w:rPr>
              <w:t>фам, главам учебных пособий, составленным преподават</w:t>
            </w:r>
            <w:r w:rsidRPr="00B424EE">
              <w:rPr>
                <w:lang w:eastAsia="en-US" w:bidi="en-US"/>
              </w:rPr>
              <w:t>е</w:t>
            </w:r>
            <w:r w:rsidRPr="00B424EE">
              <w:rPr>
                <w:lang w:eastAsia="en-US" w:bidi="en-US"/>
              </w:rPr>
              <w:t>лем).Подготовка к лабораторным и практическим работам с и</w:t>
            </w:r>
            <w:r w:rsidRPr="00B424EE">
              <w:rPr>
                <w:lang w:eastAsia="en-US" w:bidi="en-US"/>
              </w:rPr>
              <w:t>с</w:t>
            </w:r>
            <w:r w:rsidRPr="00B424EE">
              <w:rPr>
                <w:lang w:eastAsia="en-US" w:bidi="en-US"/>
              </w:rPr>
              <w:t>пользованием методических рекомендаций преподавателя, оформление лабораторно-практических  работ, отчетов и подг</w:t>
            </w:r>
            <w:r w:rsidRPr="00B424EE">
              <w:rPr>
                <w:lang w:eastAsia="en-US" w:bidi="en-US"/>
              </w:rPr>
              <w:t>о</w:t>
            </w:r>
            <w:r w:rsidRPr="00B424EE">
              <w:rPr>
                <w:lang w:eastAsia="en-US" w:bidi="en-US"/>
              </w:rPr>
              <w:t>товка к их защите.</w:t>
            </w:r>
          </w:p>
          <w:p w:rsidR="009B6596" w:rsidRPr="00132217" w:rsidRDefault="009B6596" w:rsidP="009B6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</w:p>
        </w:tc>
        <w:tc>
          <w:tcPr>
            <w:tcW w:w="3174" w:type="dxa"/>
          </w:tcPr>
          <w:p w:rsidR="009B6596" w:rsidRPr="00132217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9B6596" w:rsidRPr="00132217" w:rsidTr="003C5863">
        <w:tc>
          <w:tcPr>
            <w:tcW w:w="6912" w:type="dxa"/>
          </w:tcPr>
          <w:p w:rsidR="009B6596" w:rsidRPr="00132217" w:rsidRDefault="009B6596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9B6596" w:rsidRPr="00132217" w:rsidRDefault="003A34B3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 w:bidi="en-US"/>
              </w:rPr>
              <w:t>Диф.з</w:t>
            </w:r>
            <w:r w:rsidR="00094E44">
              <w:rPr>
                <w:lang w:eastAsia="en-US" w:bidi="en-US"/>
              </w:rPr>
              <w:t>а</w:t>
            </w:r>
            <w:r>
              <w:rPr>
                <w:lang w:eastAsia="en-US" w:bidi="en-US"/>
              </w:rPr>
              <w:t>чёт.</w:t>
            </w:r>
          </w:p>
        </w:tc>
      </w:tr>
    </w:tbl>
    <w:p w:rsidR="009B6596" w:rsidRDefault="009B6596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666240" w:rsidRDefault="00666240" w:rsidP="00896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</w:p>
    <w:p w:rsidR="0036096E" w:rsidRPr="00CC37B1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6248A6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33206" w:rsidRDefault="00A468A5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.</w:t>
      </w:r>
    </w:p>
    <w:p w:rsidR="0048375C" w:rsidRPr="004D5BBA" w:rsidRDefault="0048375C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48375C" w:rsidRDefault="00256317" w:rsidP="009B6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33206" w:rsidRPr="004D5BBA">
        <w:rPr>
          <w:b/>
          <w:sz w:val="28"/>
          <w:szCs w:val="28"/>
        </w:rPr>
        <w:lastRenderedPageBreak/>
        <w:t xml:space="preserve">2. </w:t>
      </w:r>
      <w:r w:rsidR="0048375C">
        <w:rPr>
          <w:b/>
          <w:sz w:val="28"/>
          <w:szCs w:val="28"/>
        </w:rPr>
        <w:t>РЕЗУЛЬТАТЫ ОСВОЕНИЯ ПРОФЕССИОНАЛЬНОГО МОДУЛЯ</w:t>
      </w:r>
    </w:p>
    <w:p w:rsidR="00375A73" w:rsidRPr="00C50F70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Pr="004067C8" w:rsidRDefault="00375A73" w:rsidP="004067C8">
      <w:pPr>
        <w:rPr>
          <w:rFonts w:eastAsia="Calibri"/>
          <w:b/>
          <w:sz w:val="28"/>
          <w:szCs w:val="28"/>
          <w:lang w:eastAsia="en-US"/>
        </w:rPr>
      </w:pPr>
      <w:r w:rsidRPr="004415ED">
        <w:rPr>
          <w:sz w:val="28"/>
          <w:szCs w:val="28"/>
        </w:rPr>
        <w:t>Результатом освоения профессионального модуля является овладение обучающим</w:t>
      </w:r>
      <w:r w:rsidRPr="004415ED">
        <w:rPr>
          <w:sz w:val="28"/>
          <w:szCs w:val="28"/>
        </w:rPr>
        <w:t>и</w:t>
      </w:r>
      <w:r w:rsidRPr="004415ED">
        <w:rPr>
          <w:sz w:val="28"/>
          <w:szCs w:val="28"/>
        </w:rPr>
        <w:t xml:space="preserve">ся видом профессиональной деятельности </w:t>
      </w:r>
      <w:r w:rsidR="00072A7A">
        <w:rPr>
          <w:sz w:val="28"/>
          <w:szCs w:val="28"/>
        </w:rPr>
        <w:t xml:space="preserve"> </w:t>
      </w:r>
      <w:r w:rsidR="00072A7A" w:rsidRPr="00072A7A">
        <w:rPr>
          <w:sz w:val="28"/>
          <w:szCs w:val="28"/>
        </w:rPr>
        <w:t xml:space="preserve">МДК.05.03 </w:t>
      </w:r>
      <w:r w:rsidR="00072A7A" w:rsidRPr="00072A7A">
        <w:rPr>
          <w:rFonts w:eastAsia="Calibri"/>
          <w:sz w:val="28"/>
          <w:szCs w:val="28"/>
          <w:lang w:eastAsia="en-US"/>
        </w:rPr>
        <w:t>Производство работ по пр</w:t>
      </w:r>
      <w:r w:rsidR="00072A7A" w:rsidRPr="00072A7A">
        <w:rPr>
          <w:rFonts w:eastAsia="Calibri"/>
          <w:sz w:val="28"/>
          <w:szCs w:val="28"/>
          <w:lang w:eastAsia="en-US"/>
        </w:rPr>
        <w:t>о</w:t>
      </w:r>
      <w:r w:rsidR="00072A7A" w:rsidRPr="00072A7A">
        <w:rPr>
          <w:rFonts w:eastAsia="Calibri"/>
          <w:sz w:val="28"/>
          <w:szCs w:val="28"/>
          <w:lang w:eastAsia="en-US"/>
        </w:rPr>
        <w:t>фессии 18880 Столяр строительный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</w:t>
      </w:r>
      <w:r>
        <w:rPr>
          <w:spacing w:val="-6"/>
          <w:sz w:val="28"/>
          <w:szCs w:val="28"/>
        </w:rPr>
        <w:t>, ука</w:t>
      </w:r>
      <w:r w:rsidR="00450B26">
        <w:rPr>
          <w:spacing w:val="-6"/>
          <w:sz w:val="28"/>
          <w:szCs w:val="28"/>
        </w:rPr>
        <w:t>за</w:t>
      </w:r>
      <w:r w:rsidR="00450B26">
        <w:rPr>
          <w:spacing w:val="-6"/>
          <w:sz w:val="28"/>
          <w:szCs w:val="28"/>
        </w:rPr>
        <w:t>н</w:t>
      </w:r>
      <w:r w:rsidR="00450B26">
        <w:rPr>
          <w:spacing w:val="-6"/>
          <w:sz w:val="28"/>
          <w:szCs w:val="28"/>
        </w:rPr>
        <w:t xml:space="preserve">ными в ФГОС  по </w:t>
      </w:r>
      <w:r>
        <w:rPr>
          <w:spacing w:val="-6"/>
          <w:sz w:val="28"/>
          <w:szCs w:val="28"/>
        </w:rPr>
        <w:t xml:space="preserve"> </w:t>
      </w:r>
      <w:r w:rsidR="00450B26" w:rsidRPr="00450B26">
        <w:rPr>
          <w:spacing w:val="-6"/>
          <w:sz w:val="28"/>
          <w:szCs w:val="28"/>
        </w:rPr>
        <w:t>специальности СПО08.02.01 Строительство и эксплуатация зданий</w:t>
      </w:r>
      <w:r w:rsidR="00B424EE">
        <w:rPr>
          <w:spacing w:val="-6"/>
          <w:sz w:val="28"/>
          <w:szCs w:val="28"/>
        </w:rPr>
        <w:t xml:space="preserve"> и сооружений.</w:t>
      </w:r>
      <w:r w:rsidR="00450B26" w:rsidRPr="00450B26">
        <w:rPr>
          <w:spacing w:val="-6"/>
          <w:sz w:val="28"/>
          <w:szCs w:val="28"/>
        </w:rPr>
        <w:t xml:space="preserve">   </w:t>
      </w:r>
    </w:p>
    <w:p w:rsidR="00132217" w:rsidRPr="00132217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375A73" w:rsidRPr="0013221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75A73" w:rsidRPr="0013221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B32EE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B32EE6">
              <w:rPr>
                <w:rFonts w:ascii="Calibri" w:hAnsi="Calibri"/>
                <w:spacing w:val="-1"/>
                <w:sz w:val="28"/>
                <w:szCs w:val="28"/>
                <w:lang w:val="en-US" w:eastAsia="en-US"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>ПК 5</w:t>
            </w:r>
            <w:r w:rsidRPr="00B32EE6">
              <w:rPr>
                <w:szCs w:val="28"/>
                <w:lang w:bidi="en-US"/>
              </w:rPr>
              <w:t>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75A73" w:rsidRPr="00132217" w:rsidRDefault="00D917C6" w:rsidP="00D917C6">
            <w:pPr>
              <w:widowControl w:val="0"/>
              <w:suppressAutoHyphens/>
              <w:jc w:val="both"/>
              <w:rPr>
                <w:szCs w:val="28"/>
              </w:rPr>
            </w:pPr>
            <w:r w:rsidRPr="00FB2860">
              <w:rPr>
                <w:spacing w:val="-1"/>
                <w:sz w:val="28"/>
                <w:szCs w:val="28"/>
              </w:rPr>
              <w:t xml:space="preserve">Изготавливать простые столярные тяги и заготовки столярных </w:t>
            </w:r>
            <w:r w:rsidRPr="00FB2860">
              <w:rPr>
                <w:sz w:val="28"/>
                <w:szCs w:val="28"/>
              </w:rPr>
              <w:t>изделий.</w:t>
            </w:r>
          </w:p>
        </w:tc>
      </w:tr>
      <w:tr w:rsidR="00375A73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B32EE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D917C6">
              <w:rPr>
                <w:rFonts w:ascii="Calibri" w:hAnsi="Calibri"/>
                <w:sz w:val="28"/>
                <w:szCs w:val="28"/>
                <w:lang w:eastAsia="en-US"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>ПК 5</w:t>
            </w:r>
            <w:r w:rsidRPr="00B32EE6">
              <w:rPr>
                <w:szCs w:val="28"/>
                <w:lang w:bidi="en-US"/>
              </w:rPr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suppressAutoHyphens/>
              <w:jc w:val="both"/>
              <w:rPr>
                <w:szCs w:val="28"/>
                <w:lang w:bidi="en-US"/>
              </w:rPr>
            </w:pPr>
            <w:r w:rsidRPr="00D917C6">
              <w:rPr>
                <w:szCs w:val="28"/>
                <w:lang w:bidi="en-US"/>
              </w:rPr>
              <w:t>Изготавливать и собирать столярные изделия различной сложности.</w:t>
            </w:r>
          </w:p>
          <w:p w:rsidR="00375A73" w:rsidRPr="00132217" w:rsidRDefault="00375A73" w:rsidP="00236D5E">
            <w:pPr>
              <w:widowControl w:val="0"/>
              <w:suppressAutoHyphens/>
              <w:jc w:val="both"/>
              <w:rPr>
                <w:szCs w:val="28"/>
              </w:rPr>
            </w:pPr>
          </w:p>
        </w:tc>
      </w:tr>
      <w:tr w:rsidR="00B32EE6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E6" w:rsidRPr="00132217" w:rsidRDefault="00D917C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>ПК 5</w:t>
            </w:r>
            <w:r w:rsidR="00B32EE6" w:rsidRPr="00B32EE6">
              <w:rPr>
                <w:szCs w:val="28"/>
                <w:lang w:bidi="en-US"/>
              </w:rPr>
              <w:t>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suppressAutoHyphens/>
              <w:jc w:val="both"/>
              <w:rPr>
                <w:szCs w:val="28"/>
                <w:lang w:bidi="en-US"/>
              </w:rPr>
            </w:pPr>
            <w:r w:rsidRPr="00D917C6">
              <w:rPr>
                <w:szCs w:val="28"/>
                <w:lang w:bidi="en-US"/>
              </w:rPr>
              <w:t>. Выполнять столярно-монтажные работы.</w:t>
            </w:r>
          </w:p>
          <w:p w:rsidR="00B32EE6" w:rsidRPr="00132217" w:rsidRDefault="00B32EE6" w:rsidP="00236D5E">
            <w:pPr>
              <w:widowControl w:val="0"/>
              <w:suppressAutoHyphens/>
              <w:jc w:val="both"/>
              <w:rPr>
                <w:szCs w:val="28"/>
              </w:rPr>
            </w:pPr>
          </w:p>
        </w:tc>
      </w:tr>
      <w:tr w:rsidR="00B32EE6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E6" w:rsidRPr="00132217" w:rsidRDefault="00D917C6" w:rsidP="00D917C6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 xml:space="preserve"> </w:t>
            </w:r>
            <w:r w:rsidR="00801FA2">
              <w:rPr>
                <w:szCs w:val="28"/>
                <w:lang w:bidi="en-US"/>
              </w:rPr>
              <w:t xml:space="preserve"> ПК 5</w:t>
            </w:r>
            <w:r w:rsidR="00B32EE6" w:rsidRPr="00B32EE6">
              <w:rPr>
                <w:szCs w:val="28"/>
                <w:lang w:bidi="en-US"/>
              </w:rPr>
              <w:t>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32EE6" w:rsidRPr="00132217" w:rsidRDefault="00D917C6" w:rsidP="00236D5E">
            <w:pPr>
              <w:widowControl w:val="0"/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  <w:lang w:bidi="en-US"/>
              </w:rPr>
              <w:t>Производить ремонт столярных изделий</w:t>
            </w:r>
          </w:p>
        </w:tc>
      </w:tr>
    </w:tbl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8"/>
          <w:szCs w:val="28"/>
        </w:rPr>
      </w:pPr>
    </w:p>
    <w:p w:rsidR="0048375C" w:rsidRDefault="0048375C" w:rsidP="00132217">
      <w:pPr>
        <w:pStyle w:val="Style9"/>
        <w:widowControl/>
        <w:ind w:firstLine="56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Вариативная часть профессионального модуля направлена на формирование д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>полн</w:t>
      </w:r>
      <w:r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>тельных (вариативных) ПК:</w:t>
      </w:r>
    </w:p>
    <w:p w:rsidR="00132217" w:rsidRPr="00C50F70" w:rsidRDefault="00132217" w:rsidP="00132217">
      <w:pPr>
        <w:pStyle w:val="Style9"/>
        <w:widowControl/>
        <w:ind w:firstLine="709"/>
        <w:rPr>
          <w:spacing w:val="-6"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0536"/>
      </w:tblGrid>
      <w:tr w:rsidR="00375A73" w:rsidRPr="0013221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375A73" w:rsidRPr="0013221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375A73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132217">
              <w:rPr>
                <w:szCs w:val="28"/>
              </w:rPr>
              <w:t>ПКв</w:t>
            </w:r>
            <w:r w:rsidR="00801FA2">
              <w:rPr>
                <w:szCs w:val="28"/>
              </w:rPr>
              <w:t xml:space="preserve"> 5.1.1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Читать чертежи.</w:t>
            </w:r>
          </w:p>
          <w:p w:rsidR="00375A73" w:rsidRPr="00132217" w:rsidRDefault="00D917C6" w:rsidP="00D917C6">
            <w:pPr>
              <w:widowControl w:val="0"/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…………………………………………</w:t>
            </w:r>
            <w:r w:rsidR="00375A73" w:rsidRPr="00132217">
              <w:rPr>
                <w:szCs w:val="28"/>
              </w:rPr>
              <w:t>………………………………………………………………………</w:t>
            </w:r>
          </w:p>
        </w:tc>
      </w:tr>
      <w:tr w:rsidR="00375A73" w:rsidRPr="00132217" w:rsidTr="00D917C6">
        <w:trPr>
          <w:trHeight w:val="3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A73" w:rsidRPr="00132217" w:rsidRDefault="00375A73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132217">
              <w:rPr>
                <w:szCs w:val="28"/>
              </w:rPr>
              <w:t>ПКв</w:t>
            </w:r>
            <w:r w:rsidR="00801FA2">
              <w:rPr>
                <w:szCs w:val="28"/>
              </w:rPr>
              <w:t xml:space="preserve"> 5.2.1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Составлять калькуляции и технологические карты.</w:t>
            </w:r>
          </w:p>
          <w:p w:rsidR="00375A73" w:rsidRPr="00132217" w:rsidRDefault="00375A73" w:rsidP="00236D5E">
            <w:pPr>
              <w:widowControl w:val="0"/>
              <w:suppressAutoHyphens/>
              <w:jc w:val="both"/>
              <w:rPr>
                <w:szCs w:val="28"/>
              </w:rPr>
            </w:pPr>
            <w:r w:rsidRPr="00132217">
              <w:rPr>
                <w:szCs w:val="28"/>
              </w:rPr>
              <w:t>………………………………………………………………………</w:t>
            </w:r>
          </w:p>
        </w:tc>
      </w:tr>
      <w:tr w:rsidR="00D917C6" w:rsidRPr="00132217">
        <w:trPr>
          <w:trHeight w:val="19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C6" w:rsidRPr="00801FA2" w:rsidRDefault="00D917C6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ПК</w:t>
            </w:r>
            <w:r w:rsidR="00801FA2">
              <w:rPr>
                <w:szCs w:val="28"/>
                <w:vertAlign w:val="subscript"/>
              </w:rPr>
              <w:t xml:space="preserve">в </w:t>
            </w:r>
            <w:r w:rsidR="00801FA2">
              <w:rPr>
                <w:szCs w:val="28"/>
              </w:rPr>
              <w:t>5.2.2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17C6" w:rsidRPr="00D917C6" w:rsidRDefault="00D917C6" w:rsidP="00D917C6">
            <w:pPr>
              <w:widowControl w:val="0"/>
              <w:numPr>
                <w:ilvl w:val="0"/>
                <w:numId w:val="14"/>
              </w:numPr>
              <w:suppressAutoHyphens/>
              <w:jc w:val="both"/>
              <w:rPr>
                <w:szCs w:val="28"/>
              </w:rPr>
            </w:pPr>
            <w:r w:rsidRPr="00D917C6">
              <w:rPr>
                <w:szCs w:val="28"/>
              </w:rPr>
              <w:t>Организовывать производственный процесс.</w:t>
            </w:r>
          </w:p>
          <w:p w:rsidR="00D917C6" w:rsidRPr="00D917C6" w:rsidRDefault="00D917C6" w:rsidP="00236D5E">
            <w:pPr>
              <w:widowControl w:val="0"/>
              <w:suppressAutoHyphens/>
              <w:jc w:val="both"/>
              <w:rPr>
                <w:szCs w:val="28"/>
              </w:rPr>
            </w:pPr>
          </w:p>
        </w:tc>
      </w:tr>
    </w:tbl>
    <w:p w:rsidR="00132217" w:rsidRPr="00C50F70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:rsidR="0048375C" w:rsidRPr="00C50F70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C50F70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ями (ОК)</w:t>
      </w:r>
      <w:r w:rsidRPr="00C50F70">
        <w:rPr>
          <w:rStyle w:val="FontStyle72"/>
          <w:b w:val="0"/>
          <w:spacing w:val="-8"/>
          <w:sz w:val="28"/>
          <w:szCs w:val="28"/>
        </w:rPr>
        <w:t>:</w:t>
      </w: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094E8E" w:rsidRPr="00B424EE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E8E" w:rsidRPr="00B424EE" w:rsidRDefault="00094E8E" w:rsidP="00236D5E">
            <w:pPr>
              <w:widowControl w:val="0"/>
              <w:suppressAutoHyphens/>
              <w:jc w:val="center"/>
              <w:rPr>
                <w:b/>
              </w:rPr>
            </w:pPr>
            <w:r w:rsidRPr="00B424EE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4E8E" w:rsidRPr="00B424EE" w:rsidRDefault="00094E8E" w:rsidP="00236D5E">
            <w:pPr>
              <w:widowControl w:val="0"/>
              <w:suppressAutoHyphens/>
              <w:jc w:val="center"/>
              <w:rPr>
                <w:b/>
              </w:rPr>
            </w:pPr>
            <w:r w:rsidRPr="00B424EE">
              <w:rPr>
                <w:b/>
              </w:rPr>
              <w:t>Наименование результата обучения</w:t>
            </w:r>
          </w:p>
        </w:tc>
      </w:tr>
      <w:tr w:rsidR="00094E8E" w:rsidRPr="00B424EE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E8E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</w:t>
            </w:r>
            <w:r w:rsidR="00D917C6" w:rsidRPr="00B424EE"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94E8E" w:rsidRPr="00B424EE" w:rsidRDefault="009D1B6B" w:rsidP="00236D5E">
            <w:pPr>
              <w:widowControl w:val="0"/>
              <w:suppressAutoHyphens/>
              <w:jc w:val="both"/>
            </w:pPr>
            <w:r>
              <w:t>Выбирать способы решения задач професс</w:t>
            </w:r>
            <w:r w:rsidR="00B07042">
              <w:t>и</w:t>
            </w:r>
            <w:r>
              <w:t>ональной деятельности</w:t>
            </w:r>
            <w:r w:rsidR="00B07042">
              <w:t xml:space="preserve"> </w:t>
            </w:r>
            <w:r>
              <w:t>применительно к различным контекстам.</w:t>
            </w:r>
          </w:p>
        </w:tc>
      </w:tr>
      <w:tr w:rsidR="00852D9B" w:rsidRPr="00B424EE" w:rsidTr="00CE618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9D1B6B" w:rsidP="00236D5E">
            <w:pPr>
              <w:widowControl w:val="0"/>
              <w:suppressAutoHyphens/>
              <w:jc w:val="both"/>
            </w:pPr>
            <w:r>
              <w:t>Осуществлять п</w:t>
            </w:r>
            <w:r w:rsidR="00B07042">
              <w:t>о</w:t>
            </w:r>
            <w:r>
              <w:t>иск</w:t>
            </w:r>
            <w:r w:rsidR="00B07042">
              <w:t xml:space="preserve"> </w:t>
            </w:r>
            <w:r>
              <w:t>,анал</w:t>
            </w:r>
            <w:r w:rsidR="00B07042">
              <w:t>из</w:t>
            </w:r>
            <w:r>
              <w:t xml:space="preserve"> и интерпретацию информации </w:t>
            </w:r>
            <w:r w:rsidR="00B07042">
              <w:t>необходимой для выполнения задач профессиональной деятельности.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ОК3.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07042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Планировать и реализовывать собственное профессиональное и личностное ра</w:t>
            </w:r>
            <w:r>
              <w:t>з</w:t>
            </w:r>
            <w:r>
              <w:t>витие.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ОК4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07042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Работать в коллективе и команде, эффективно взаимодействовать с коллегами и руководством.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ОК5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07042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</w:t>
            </w:r>
            <w:r w:rsidR="00D1138A">
              <w:t xml:space="preserve">устную и письменную коммуникацию на государственном языке </w:t>
            </w:r>
            <w:r w:rsidR="00D1138A">
              <w:lastRenderedPageBreak/>
              <w:t>Российской федерации с учётом особенностей социального и культурного ко</w:t>
            </w:r>
            <w:r w:rsidR="00D1138A">
              <w:t>н</w:t>
            </w:r>
            <w:r w:rsidR="00D1138A">
              <w:t>текста.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lastRenderedPageBreak/>
              <w:t>ОК6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D1138A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Проявлять гражданско-патриотическую ,демонстрировать осозн</w:t>
            </w:r>
            <w:r w:rsidR="00B30074">
              <w:t>а</w:t>
            </w:r>
            <w:r>
              <w:t>ное поведение на основе традиционных общечеловеческих ценностей.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ОК7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D1138A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Содействовать</w:t>
            </w:r>
            <w:r w:rsidR="00B30074">
              <w:t xml:space="preserve"> сохранению окружающей среды, ресурсосбережению, эффекти</w:t>
            </w:r>
            <w:r w:rsidR="00B30074">
              <w:t>в</w:t>
            </w:r>
            <w:r w:rsidR="00B30074">
              <w:t>но действовать в чрезвычайных ситуациях.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ОК8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B30074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физической культуры для сохранения и укрепления зд</w:t>
            </w:r>
            <w:r>
              <w:t>о</w:t>
            </w:r>
            <w:r>
              <w:t>ровья в процессе профессиональной деятельности</w:t>
            </w:r>
            <w:r w:rsidR="00AB34BC">
              <w:t xml:space="preserve"> и поддержания необходимого уровня физической подготовленности.</w:t>
            </w:r>
          </w:p>
        </w:tc>
      </w:tr>
      <w:tr w:rsidR="00852D9B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9B" w:rsidRPr="00B424EE" w:rsidRDefault="00852D9B" w:rsidP="00236D5E">
            <w:pPr>
              <w:widowControl w:val="0"/>
              <w:suppressAutoHyphens/>
              <w:spacing w:line="360" w:lineRule="auto"/>
              <w:jc w:val="both"/>
            </w:pPr>
            <w:r w:rsidRPr="00B424EE">
              <w:t>ОК9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2D9B" w:rsidRPr="00B424EE" w:rsidRDefault="00AB34BC" w:rsidP="00D91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094E44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E44" w:rsidRPr="00AC53B4" w:rsidRDefault="00094E44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Ок10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94E44" w:rsidRPr="00B424EE" w:rsidRDefault="00094E44" w:rsidP="00852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bidi="en-US"/>
              </w:rPr>
            </w:pPr>
            <w:r w:rsidRPr="00AC53B4">
              <w:rPr>
                <w:lang w:eastAsia="ru-RU"/>
              </w:rPr>
              <w:t>Обеспечивать безопасные условия труда в профессиональной деятельности.</w:t>
            </w:r>
          </w:p>
        </w:tc>
      </w:tr>
      <w:tr w:rsidR="000B5AD2" w:rsidRPr="00B424EE" w:rsidTr="00852D9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AD2" w:rsidRPr="00AC53B4" w:rsidRDefault="000B5AD2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>
              <w:rPr>
                <w:lang w:eastAsia="ru-RU"/>
              </w:rPr>
              <w:t>Ок11</w:t>
            </w:r>
          </w:p>
        </w:tc>
        <w:tc>
          <w:tcPr>
            <w:tcW w:w="416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B5AD2" w:rsidRPr="00AC53B4" w:rsidRDefault="000B5AD2" w:rsidP="00852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Использовать знания по финансовой грамотности, планировать предприним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тельскую деятельность в профессиональной сфере .</w:t>
            </w:r>
          </w:p>
        </w:tc>
      </w:tr>
    </w:tbl>
    <w:p w:rsidR="00132217" w:rsidRDefault="00132217" w:rsidP="00132217">
      <w:pPr>
        <w:pStyle w:val="Style9"/>
        <w:widowControl/>
        <w:rPr>
          <w:i/>
          <w:spacing w:val="-6"/>
          <w:sz w:val="28"/>
          <w:szCs w:val="28"/>
        </w:rPr>
      </w:pPr>
    </w:p>
    <w:p w:rsidR="00C42824" w:rsidRDefault="00C42824" w:rsidP="003B082B">
      <w:pPr>
        <w:ind w:firstLine="708"/>
        <w:rPr>
          <w:b/>
          <w:sz w:val="28"/>
          <w:szCs w:val="28"/>
        </w:rPr>
        <w:sectPr w:rsidR="00C42824" w:rsidSect="00A92C8A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CE6185" w:rsidRDefault="00A343A4" w:rsidP="00F64FDC">
      <w:pPr>
        <w:numPr>
          <w:ilvl w:val="0"/>
          <w:numId w:val="33"/>
        </w:numPr>
        <w:rPr>
          <w:b/>
          <w:spacing w:val="-10"/>
          <w:sz w:val="28"/>
          <w:szCs w:val="28"/>
        </w:rPr>
      </w:pPr>
      <w:r w:rsidRPr="00132217">
        <w:rPr>
          <w:b/>
          <w:caps/>
          <w:spacing w:val="-10"/>
          <w:sz w:val="28"/>
          <w:szCs w:val="28"/>
        </w:rPr>
        <w:lastRenderedPageBreak/>
        <w:t>СТРУКТУРА и содержание профессионального модуля</w:t>
      </w:r>
      <w:r w:rsidRPr="00132217">
        <w:rPr>
          <w:b/>
          <w:spacing w:val="-10"/>
          <w:sz w:val="28"/>
          <w:szCs w:val="28"/>
        </w:rPr>
        <w:t xml:space="preserve"> </w:t>
      </w:r>
    </w:p>
    <w:p w:rsidR="00CE6185" w:rsidRDefault="002A11A1" w:rsidP="00CE6185">
      <w:pPr>
        <w:ind w:firstLine="708"/>
        <w:rPr>
          <w:i/>
          <w:spacing w:val="-10"/>
          <w:sz w:val="27"/>
          <w:szCs w:val="27"/>
        </w:rPr>
      </w:pPr>
      <w:r w:rsidRPr="00132217">
        <w:rPr>
          <w:b/>
          <w:i/>
          <w:spacing w:val="-10"/>
          <w:sz w:val="28"/>
          <w:szCs w:val="28"/>
        </w:rPr>
        <w:t xml:space="preserve"> </w:t>
      </w:r>
    </w:p>
    <w:p w:rsidR="00CE6185" w:rsidRDefault="00CE6185" w:rsidP="00CE6185">
      <w:pPr>
        <w:spacing w:line="228" w:lineRule="auto"/>
        <w:jc w:val="both"/>
        <w:rPr>
          <w:b/>
          <w:i/>
          <w:caps/>
          <w:sz w:val="30"/>
        </w:rPr>
      </w:pPr>
    </w:p>
    <w:p w:rsidR="00801FA2" w:rsidRDefault="00CE6185" w:rsidP="00801FA2">
      <w:pPr>
        <w:ind w:left="435"/>
        <w:rPr>
          <w:b/>
          <w:caps/>
          <w:sz w:val="28"/>
          <w:szCs w:val="28"/>
        </w:rPr>
      </w:pPr>
      <w:r w:rsidRPr="004415ED">
        <w:rPr>
          <w:b/>
          <w:sz w:val="28"/>
          <w:szCs w:val="28"/>
        </w:rPr>
        <w:t xml:space="preserve">3.1. </w:t>
      </w:r>
      <w:r w:rsidR="005E2FA0" w:rsidRPr="005E2FA0">
        <w:rPr>
          <w:b/>
          <w:sz w:val="28"/>
          <w:szCs w:val="28"/>
        </w:rPr>
        <w:t xml:space="preserve">Тематический план </w:t>
      </w:r>
      <w:r w:rsidR="004067C8" w:rsidRPr="004067C8">
        <w:rPr>
          <w:b/>
          <w:caps/>
          <w:sz w:val="28"/>
          <w:szCs w:val="28"/>
        </w:rPr>
        <w:t>МДК.05.03 Производство работ по профессии 18880 Столяр строител</w:t>
      </w:r>
      <w:r w:rsidR="004067C8" w:rsidRPr="004067C8">
        <w:rPr>
          <w:b/>
          <w:caps/>
          <w:sz w:val="28"/>
          <w:szCs w:val="28"/>
        </w:rPr>
        <w:t>ь</w:t>
      </w:r>
      <w:r w:rsidR="004067C8" w:rsidRPr="004067C8">
        <w:rPr>
          <w:b/>
          <w:caps/>
          <w:sz w:val="28"/>
          <w:szCs w:val="28"/>
        </w:rPr>
        <w:t>ный</w:t>
      </w:r>
    </w:p>
    <w:tbl>
      <w:tblPr>
        <w:tblW w:w="299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797"/>
        <w:gridCol w:w="576"/>
        <w:gridCol w:w="574"/>
        <w:gridCol w:w="135"/>
        <w:gridCol w:w="7"/>
        <w:gridCol w:w="6561"/>
        <w:gridCol w:w="1230"/>
        <w:gridCol w:w="2123"/>
        <w:gridCol w:w="1841"/>
        <w:gridCol w:w="11936"/>
        <w:gridCol w:w="2155"/>
      </w:tblGrid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86"/>
        </w:trPr>
        <w:tc>
          <w:tcPr>
            <w:tcW w:w="3373" w:type="dxa"/>
            <w:gridSpan w:val="2"/>
          </w:tcPr>
          <w:p w:rsidR="00670F3C" w:rsidRPr="00426B46" w:rsidRDefault="00670F3C" w:rsidP="00AE77F4">
            <w:pPr>
              <w:rPr>
                <w:b/>
              </w:rPr>
            </w:pPr>
            <w:r w:rsidRPr="00426B46">
              <w:rPr>
                <w:b/>
                <w:bCs/>
              </w:rPr>
              <w:t>Наименование разделов профессионального мод</w:t>
            </w:r>
            <w:r w:rsidRPr="00426B46">
              <w:rPr>
                <w:b/>
                <w:bCs/>
              </w:rPr>
              <w:t>у</w:t>
            </w:r>
            <w:r w:rsidRPr="00426B46">
              <w:rPr>
                <w:b/>
                <w:bCs/>
              </w:rPr>
              <w:t>ля (ПМ), междисциплина</w:t>
            </w:r>
            <w:r w:rsidRPr="00426B46">
              <w:rPr>
                <w:b/>
                <w:bCs/>
              </w:rPr>
              <w:t>р</w:t>
            </w:r>
            <w:r w:rsidRPr="00426B46">
              <w:rPr>
                <w:b/>
                <w:bCs/>
              </w:rPr>
              <w:t>ных курсов (МДК) и тем</w:t>
            </w:r>
          </w:p>
        </w:tc>
        <w:tc>
          <w:tcPr>
            <w:tcW w:w="7277" w:type="dxa"/>
            <w:gridSpan w:val="4"/>
          </w:tcPr>
          <w:p w:rsidR="00670F3C" w:rsidRPr="00426B46" w:rsidRDefault="00670F3C" w:rsidP="00AE77F4">
            <w:pPr>
              <w:jc w:val="center"/>
              <w:rPr>
                <w:b/>
              </w:rPr>
            </w:pPr>
            <w:r w:rsidRPr="00426B46">
              <w:rPr>
                <w:b/>
                <w:bCs/>
              </w:rPr>
              <w:t>Содержание учебного материала, лабораторные работы и пра</w:t>
            </w:r>
            <w:r w:rsidRPr="00426B46">
              <w:rPr>
                <w:b/>
                <w:bCs/>
              </w:rPr>
              <w:t>к</w:t>
            </w:r>
            <w:r w:rsidRPr="00426B46">
              <w:rPr>
                <w:b/>
                <w:bCs/>
              </w:rPr>
              <w:t>тические занятия, самостоятельная работа обучающихся, ку</w:t>
            </w:r>
            <w:r w:rsidRPr="00426B46">
              <w:rPr>
                <w:b/>
                <w:bCs/>
              </w:rPr>
              <w:t>р</w:t>
            </w:r>
            <w:r w:rsidRPr="00426B46">
              <w:rPr>
                <w:b/>
                <w:bCs/>
              </w:rPr>
              <w:t>совая работа (пр</w:t>
            </w:r>
            <w:r w:rsidRPr="00426B46">
              <w:rPr>
                <w:b/>
                <w:bCs/>
              </w:rPr>
              <w:t>о</w:t>
            </w:r>
            <w:r w:rsidRPr="00426B46">
              <w:rPr>
                <w:b/>
                <w:bCs/>
              </w:rPr>
              <w:t>ект)</w:t>
            </w:r>
            <w:r w:rsidRPr="00426B46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Уровень осв</w:t>
            </w:r>
            <w:r w:rsidRPr="00426B46">
              <w:rPr>
                <w:rFonts w:eastAsia="Calibri"/>
                <w:b/>
                <w:bCs/>
              </w:rPr>
              <w:t>о</w:t>
            </w:r>
            <w:r w:rsidRPr="00426B46">
              <w:rPr>
                <w:rFonts w:eastAsia="Calibri"/>
                <w:b/>
                <w:bCs/>
              </w:rPr>
              <w:t>ения</w:t>
            </w: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17"/>
        </w:trPr>
        <w:tc>
          <w:tcPr>
            <w:tcW w:w="3373" w:type="dxa"/>
            <w:gridSpan w:val="2"/>
          </w:tcPr>
          <w:p w:rsidR="00670F3C" w:rsidRPr="00426B46" w:rsidRDefault="00670F3C" w:rsidP="00AE77F4">
            <w:pPr>
              <w:jc w:val="center"/>
              <w:rPr>
                <w:b/>
              </w:rPr>
            </w:pPr>
            <w:r w:rsidRPr="00426B46">
              <w:rPr>
                <w:b/>
              </w:rPr>
              <w:t>1</w:t>
            </w:r>
          </w:p>
        </w:tc>
        <w:tc>
          <w:tcPr>
            <w:tcW w:w="7277" w:type="dxa"/>
            <w:gridSpan w:val="4"/>
          </w:tcPr>
          <w:p w:rsidR="00670F3C" w:rsidRPr="00426B46" w:rsidRDefault="00670F3C" w:rsidP="00AE77F4">
            <w:pPr>
              <w:jc w:val="center"/>
              <w:rPr>
                <w:b/>
                <w:bCs/>
              </w:rPr>
            </w:pPr>
            <w:r w:rsidRPr="00426B46">
              <w:rPr>
                <w:b/>
                <w:bCs/>
              </w:rPr>
              <w:t>2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4</w:t>
            </w:r>
          </w:p>
        </w:tc>
      </w:tr>
      <w:tr w:rsidR="005A7B68" w:rsidRPr="00426B46" w:rsidTr="000A16AD">
        <w:trPr>
          <w:gridBefore w:val="1"/>
          <w:gridAfter w:val="2"/>
          <w:wBefore w:w="38" w:type="dxa"/>
          <w:wAfter w:w="14091" w:type="dxa"/>
          <w:trHeight w:val="562"/>
        </w:trPr>
        <w:tc>
          <w:tcPr>
            <w:tcW w:w="3373" w:type="dxa"/>
            <w:gridSpan w:val="2"/>
          </w:tcPr>
          <w:p w:rsidR="005A7B68" w:rsidRPr="00426B46" w:rsidRDefault="005A7B68" w:rsidP="003755E1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Раздел. Раздел1</w:t>
            </w:r>
            <w:r w:rsidRPr="00426B46">
              <w:t>. Выполнение столярных работ</w:t>
            </w:r>
          </w:p>
        </w:tc>
        <w:tc>
          <w:tcPr>
            <w:tcW w:w="7277" w:type="dxa"/>
            <w:gridSpan w:val="4"/>
          </w:tcPr>
          <w:p w:rsidR="005A7B68" w:rsidRPr="00426B46" w:rsidRDefault="005A7B68" w:rsidP="00AE77F4">
            <w:pPr>
              <w:jc w:val="center"/>
            </w:pPr>
          </w:p>
        </w:tc>
        <w:tc>
          <w:tcPr>
            <w:tcW w:w="3353" w:type="dxa"/>
            <w:gridSpan w:val="2"/>
          </w:tcPr>
          <w:p w:rsidR="005A7B68" w:rsidRPr="00426B46" w:rsidRDefault="005A7B6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shd w:val="clear" w:color="auto" w:fill="auto"/>
          </w:tcPr>
          <w:p w:rsidR="005A7B68" w:rsidRPr="00426B46" w:rsidRDefault="005A7B68" w:rsidP="005A7B68"/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17"/>
        </w:trPr>
        <w:tc>
          <w:tcPr>
            <w:tcW w:w="3373" w:type="dxa"/>
            <w:gridSpan w:val="2"/>
            <w:vMerge w:val="restart"/>
          </w:tcPr>
          <w:p w:rsidR="00670F3C" w:rsidRPr="00426B46" w:rsidRDefault="00670F3C" w:rsidP="00AE77F4">
            <w:pPr>
              <w:jc w:val="center"/>
              <w:rPr>
                <w:rFonts w:eastAsia="Calibri"/>
                <w:bCs/>
                <w:i/>
              </w:rPr>
            </w:pPr>
            <w:r w:rsidRPr="00426B46">
              <w:rPr>
                <w:rFonts w:eastAsia="Calibri"/>
                <w:b/>
                <w:bCs/>
              </w:rPr>
              <w:t xml:space="preserve">Тема 1.1 </w:t>
            </w:r>
          </w:p>
          <w:p w:rsidR="00670F3C" w:rsidRPr="00426B46" w:rsidRDefault="00670F3C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/>
                <w:bCs/>
              </w:rPr>
            </w:pPr>
          </w:p>
          <w:p w:rsidR="00670F3C" w:rsidRPr="00426B46" w:rsidRDefault="00670F3C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/>
                <w:bCs/>
              </w:rPr>
            </w:pPr>
            <w:r w:rsidRPr="00426B46">
              <w:rPr>
                <w:bCs/>
              </w:rPr>
              <w:t>Общие сведения о</w:t>
            </w:r>
            <w:r w:rsidRPr="00426B46">
              <w:t xml:space="preserve"> выполн</w:t>
            </w:r>
            <w:r w:rsidRPr="00426B46">
              <w:t>е</w:t>
            </w:r>
            <w:r w:rsidRPr="00426B46">
              <w:t>ние столярных р</w:t>
            </w:r>
            <w:r w:rsidRPr="00426B46">
              <w:t>а</w:t>
            </w:r>
            <w:r w:rsidRPr="00426B46">
              <w:t>бот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244896">
            <w:r w:rsidRPr="00426B46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:rsidR="00670F3C" w:rsidRPr="00426B46" w:rsidRDefault="00670F3C" w:rsidP="005A7B68"/>
        </w:tc>
      </w:tr>
      <w:tr w:rsidR="00383279" w:rsidRPr="00426B46" w:rsidTr="000A16AD">
        <w:trPr>
          <w:gridBefore w:val="1"/>
          <w:gridAfter w:val="2"/>
          <w:wBefore w:w="38" w:type="dxa"/>
          <w:wAfter w:w="14091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vMerge w:val="restart"/>
            <w:shd w:val="clear" w:color="auto" w:fill="auto"/>
          </w:tcPr>
          <w:p w:rsidR="00383279" w:rsidRPr="00426B46" w:rsidRDefault="00383279" w:rsidP="00987290">
            <w:r w:rsidRPr="00426B46">
              <w:rPr>
                <w:bCs/>
                <w:sz w:val="16"/>
              </w:rPr>
              <w:t>1 1.1</w:t>
            </w:r>
            <w:r w:rsidRPr="00426B46">
              <w:rPr>
                <w:bCs/>
              </w:rPr>
              <w:t>Общие сведения о</w:t>
            </w:r>
            <w:r w:rsidRPr="00426B46">
              <w:t>. выполнение столярных работ</w:t>
            </w:r>
          </w:p>
          <w:p w:rsidR="00383279" w:rsidRPr="00426B46" w:rsidRDefault="00383279" w:rsidP="00AE77F4"/>
        </w:tc>
        <w:tc>
          <w:tcPr>
            <w:tcW w:w="3353" w:type="dxa"/>
            <w:gridSpan w:val="2"/>
            <w:vMerge w:val="restart"/>
          </w:tcPr>
          <w:p w:rsidR="00383279" w:rsidRPr="00426B46" w:rsidRDefault="00383279" w:rsidP="00AE77F4">
            <w:pPr>
              <w:jc w:val="center"/>
            </w:pPr>
            <w:r w:rsidRPr="00426B46">
              <w:t>2</w:t>
            </w:r>
          </w:p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383279" w:rsidRPr="00426B46" w:rsidTr="000A16AD">
        <w:trPr>
          <w:gridBefore w:val="1"/>
          <w:gridAfter w:val="2"/>
          <w:wBefore w:w="38" w:type="dxa"/>
          <w:wAfter w:w="14091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vMerge/>
            <w:tcBorders>
              <w:bottom w:val="nil"/>
            </w:tcBorders>
            <w:shd w:val="clear" w:color="auto" w:fill="auto"/>
          </w:tcPr>
          <w:p w:rsidR="00383279" w:rsidRPr="00426B46" w:rsidRDefault="00383279" w:rsidP="00AE77F4"/>
        </w:tc>
        <w:tc>
          <w:tcPr>
            <w:tcW w:w="3353" w:type="dxa"/>
            <w:gridSpan w:val="2"/>
            <w:vMerge/>
          </w:tcPr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383279" w:rsidRPr="00426B46" w:rsidTr="000A16AD">
        <w:trPr>
          <w:gridBefore w:val="1"/>
          <w:gridAfter w:val="2"/>
          <w:wBefore w:w="38" w:type="dxa"/>
          <w:wAfter w:w="14091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top w:val="nil"/>
              <w:bottom w:val="nil"/>
            </w:tcBorders>
          </w:tcPr>
          <w:p w:rsidR="00383279" w:rsidRPr="00426B46" w:rsidRDefault="00383279" w:rsidP="00AE77F4"/>
        </w:tc>
        <w:tc>
          <w:tcPr>
            <w:tcW w:w="3353" w:type="dxa"/>
            <w:gridSpan w:val="2"/>
            <w:vMerge/>
          </w:tcPr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vMerge w:val="restart"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383279" w:rsidRPr="00426B46" w:rsidTr="000A16AD">
        <w:trPr>
          <w:gridBefore w:val="1"/>
          <w:gridAfter w:val="2"/>
          <w:wBefore w:w="38" w:type="dxa"/>
          <w:wAfter w:w="14091" w:type="dxa"/>
          <w:trHeight w:val="9"/>
        </w:trPr>
        <w:tc>
          <w:tcPr>
            <w:tcW w:w="3373" w:type="dxa"/>
            <w:gridSpan w:val="2"/>
            <w:vMerge/>
          </w:tcPr>
          <w:p w:rsidR="00383279" w:rsidRPr="00426B46" w:rsidRDefault="00383279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top w:val="nil"/>
            </w:tcBorders>
          </w:tcPr>
          <w:p w:rsidR="00383279" w:rsidRPr="00426B46" w:rsidRDefault="00383279" w:rsidP="00AE77F4"/>
        </w:tc>
        <w:tc>
          <w:tcPr>
            <w:tcW w:w="3353" w:type="dxa"/>
            <w:gridSpan w:val="2"/>
            <w:vMerge/>
          </w:tcPr>
          <w:p w:rsidR="00383279" w:rsidRPr="00426B46" w:rsidRDefault="00383279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9"/>
        </w:trPr>
        <w:tc>
          <w:tcPr>
            <w:tcW w:w="3373" w:type="dxa"/>
            <w:gridSpan w:val="2"/>
            <w:vMerge/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FD442A">
            <w:pPr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3" w:type="dxa"/>
            <w:gridSpan w:val="2"/>
            <w:vMerge w:val="restart"/>
          </w:tcPr>
          <w:p w:rsidR="00670F3C" w:rsidRPr="00426B46" w:rsidRDefault="00670F3C" w:rsidP="00AE77F4">
            <w:pPr>
              <w:jc w:val="center"/>
            </w:pPr>
            <w:r w:rsidRPr="00426B46">
              <w:t xml:space="preserve">Не предусмотрено  </w:t>
            </w:r>
          </w:p>
        </w:tc>
        <w:tc>
          <w:tcPr>
            <w:tcW w:w="1841" w:type="dxa"/>
            <w:vMerge/>
            <w:shd w:val="clear" w:color="auto" w:fill="auto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9"/>
        </w:trPr>
        <w:tc>
          <w:tcPr>
            <w:tcW w:w="3373" w:type="dxa"/>
            <w:gridSpan w:val="2"/>
            <w:vMerge/>
            <w:tcBorders>
              <w:bottom w:val="single" w:sz="4" w:space="0" w:color="auto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</w:tcPr>
          <w:p w:rsidR="00670F3C" w:rsidRPr="00426B46" w:rsidRDefault="00670F3C" w:rsidP="00AE77F4">
            <w:pPr>
              <w:jc w:val="center"/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t>1.</w:t>
            </w:r>
          </w:p>
        </w:tc>
        <w:tc>
          <w:tcPr>
            <w:tcW w:w="6703" w:type="dxa"/>
            <w:gridSpan w:val="3"/>
          </w:tcPr>
          <w:p w:rsidR="00670F3C" w:rsidRPr="00426B46" w:rsidRDefault="00670F3C" w:rsidP="00AE77F4"/>
        </w:tc>
        <w:tc>
          <w:tcPr>
            <w:tcW w:w="3353" w:type="dxa"/>
            <w:gridSpan w:val="2"/>
            <w:vMerge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auto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16"/>
        </w:trPr>
        <w:tc>
          <w:tcPr>
            <w:tcW w:w="3373" w:type="dxa"/>
            <w:gridSpan w:val="2"/>
            <w:vMerge w:val="restart"/>
            <w:tcBorders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Тема 1.2. </w:t>
            </w:r>
          </w:p>
          <w:p w:rsidR="00670F3C" w:rsidRPr="00426B46" w:rsidRDefault="00670F3C" w:rsidP="00AE77F4">
            <w:pPr>
              <w:ind w:right="60"/>
            </w:pPr>
            <w:r w:rsidRPr="00426B46">
              <w:rPr>
                <w:b/>
                <w:bCs/>
              </w:rPr>
              <w:t xml:space="preserve">Древесные материалы. 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FD442A">
            <w:r w:rsidRPr="00426B46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</w:pPr>
            <w:r w:rsidRPr="00426B46">
              <w:t>1</w:t>
            </w:r>
            <w:r w:rsidR="006D41C7" w:rsidRPr="00426B46">
              <w:t>0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:rsidR="00670F3C" w:rsidRPr="00426B46" w:rsidRDefault="00670F3C" w:rsidP="00AE77F4">
            <w:pPr>
              <w:jc w:val="center"/>
            </w:pPr>
          </w:p>
        </w:tc>
      </w:tr>
      <w:tr w:rsidR="006D41C7" w:rsidRPr="00426B46" w:rsidTr="000A16AD">
        <w:trPr>
          <w:gridBefore w:val="1"/>
          <w:gridAfter w:val="2"/>
          <w:wBefore w:w="38" w:type="dxa"/>
          <w:wAfter w:w="14091" w:type="dxa"/>
          <w:trHeight w:val="1352"/>
        </w:trPr>
        <w:tc>
          <w:tcPr>
            <w:tcW w:w="3373" w:type="dxa"/>
            <w:gridSpan w:val="2"/>
            <w:vMerge/>
            <w:tcBorders>
              <w:bottom w:val="nil"/>
            </w:tcBorders>
          </w:tcPr>
          <w:p w:rsidR="006D41C7" w:rsidRPr="00426B46" w:rsidRDefault="006D41C7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shd w:val="clear" w:color="auto" w:fill="auto"/>
          </w:tcPr>
          <w:p w:rsidR="006D41C7" w:rsidRPr="00426B46" w:rsidRDefault="006D41C7" w:rsidP="00AE77F4">
            <w:pPr>
              <w:jc w:val="center"/>
            </w:pPr>
          </w:p>
        </w:tc>
        <w:tc>
          <w:tcPr>
            <w:tcW w:w="6703" w:type="dxa"/>
            <w:gridSpan w:val="3"/>
            <w:shd w:val="clear" w:color="auto" w:fill="auto"/>
          </w:tcPr>
          <w:p w:rsidR="006D41C7" w:rsidRPr="00426B46" w:rsidRDefault="006D41C7" w:rsidP="00AE77F4">
            <w:pPr>
              <w:shd w:val="clear" w:color="auto" w:fill="FFFFFF"/>
              <w:rPr>
                <w:bCs/>
              </w:rPr>
            </w:pPr>
            <w:r w:rsidRPr="00426B46">
              <w:rPr>
                <w:bCs/>
              </w:rPr>
              <w:t xml:space="preserve"> Морфология и физиология дерева</w:t>
            </w:r>
          </w:p>
          <w:p w:rsidR="006D41C7" w:rsidRPr="00426B46" w:rsidRDefault="006D41C7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6B46">
              <w:rPr>
                <w:bCs/>
              </w:rPr>
              <w:t>пороки и дефекты древесины</w:t>
            </w:r>
          </w:p>
          <w:p w:rsidR="006D41C7" w:rsidRPr="00426B46" w:rsidRDefault="006D41C7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6B46">
              <w:rPr>
                <w:bCs/>
              </w:rPr>
              <w:t>физические и механические свойства древесины свойства св</w:t>
            </w:r>
            <w:r w:rsidRPr="00426B46">
              <w:rPr>
                <w:bCs/>
              </w:rPr>
              <w:t>я</w:t>
            </w:r>
            <w:r w:rsidRPr="00426B46">
              <w:rPr>
                <w:bCs/>
              </w:rPr>
              <w:t>занные с влажностью,</w:t>
            </w:r>
          </w:p>
          <w:p w:rsidR="006D41C7" w:rsidRPr="00426B46" w:rsidRDefault="006D41C7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6B46">
              <w:rPr>
                <w:bCs/>
              </w:rPr>
              <w:t>зашита древесины</w:t>
            </w:r>
          </w:p>
          <w:p w:rsidR="006D41C7" w:rsidRPr="00426B46" w:rsidRDefault="006D41C7" w:rsidP="00AE77F4">
            <w:pPr>
              <w:shd w:val="clear" w:color="auto" w:fill="FFFFFF"/>
            </w:pPr>
          </w:p>
        </w:tc>
        <w:tc>
          <w:tcPr>
            <w:tcW w:w="3353" w:type="dxa"/>
            <w:gridSpan w:val="2"/>
          </w:tcPr>
          <w:p w:rsidR="006D41C7" w:rsidRPr="00426B46" w:rsidRDefault="006D41C7" w:rsidP="00AE77F4">
            <w:r w:rsidRPr="00426B46">
              <w:t xml:space="preserve">                          2</w:t>
            </w:r>
          </w:p>
        </w:tc>
        <w:tc>
          <w:tcPr>
            <w:tcW w:w="1841" w:type="dxa"/>
            <w:shd w:val="clear" w:color="auto" w:fill="auto"/>
          </w:tcPr>
          <w:p w:rsidR="006D41C7" w:rsidRPr="00426B46" w:rsidRDefault="006D41C7" w:rsidP="005A7B68"/>
        </w:tc>
      </w:tr>
      <w:tr w:rsidR="000A16AD" w:rsidRPr="00426B46" w:rsidTr="000A16AD">
        <w:trPr>
          <w:gridBefore w:val="1"/>
          <w:gridAfter w:val="2"/>
          <w:wBefore w:w="38" w:type="dxa"/>
          <w:wAfter w:w="14091" w:type="dxa"/>
          <w:trHeight w:val="600"/>
        </w:trPr>
        <w:tc>
          <w:tcPr>
            <w:tcW w:w="3373" w:type="dxa"/>
            <w:gridSpan w:val="2"/>
            <w:vMerge/>
            <w:tcBorders>
              <w:bottom w:val="nil"/>
            </w:tcBorders>
          </w:tcPr>
          <w:p w:rsidR="000A16AD" w:rsidRPr="00426B46" w:rsidRDefault="000A16AD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630" w:type="dxa"/>
            <w:gridSpan w:val="6"/>
            <w:shd w:val="clear" w:color="auto" w:fill="auto"/>
          </w:tcPr>
          <w:p w:rsidR="000A16AD" w:rsidRPr="00426B46" w:rsidRDefault="000A16AD" w:rsidP="00AE77F4">
            <w:pPr>
              <w:jc w:val="center"/>
            </w:pPr>
          </w:p>
        </w:tc>
        <w:tc>
          <w:tcPr>
            <w:tcW w:w="1841" w:type="dxa"/>
            <w:vMerge w:val="restart"/>
            <w:shd w:val="clear" w:color="auto" w:fill="auto"/>
          </w:tcPr>
          <w:p w:rsidR="000A16AD" w:rsidRPr="00426B46" w:rsidRDefault="000A16AD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424"/>
        </w:trPr>
        <w:tc>
          <w:tcPr>
            <w:tcW w:w="3373" w:type="dxa"/>
            <w:gridSpan w:val="2"/>
            <w:vMerge/>
            <w:tcBorders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</w:tcPr>
          <w:p w:rsidR="00670F3C" w:rsidRPr="00426B46" w:rsidRDefault="00670F3C" w:rsidP="00244896">
            <w:pPr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8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29"/>
        </w:trPr>
        <w:tc>
          <w:tcPr>
            <w:tcW w:w="3373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tcBorders>
              <w:top w:val="nil"/>
            </w:tcBorders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</w:tcPr>
          <w:p w:rsidR="00670F3C" w:rsidRPr="00426B46" w:rsidRDefault="00670F3C" w:rsidP="00AE77F4">
            <w:r w:rsidRPr="00426B46">
              <w:t>№1 Строение дерева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26"/>
        </w:trPr>
        <w:tc>
          <w:tcPr>
            <w:tcW w:w="3373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</w:tcPr>
          <w:p w:rsidR="00670F3C" w:rsidRPr="00426B46" w:rsidRDefault="00670F3C" w:rsidP="00AE77F4">
            <w:r w:rsidRPr="00426B46">
              <w:t>№2 Сортообразование по порокам и дефектам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21"/>
        </w:trPr>
        <w:tc>
          <w:tcPr>
            <w:tcW w:w="3373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tcBorders>
              <w:top w:val="nil"/>
            </w:tcBorders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</w:tcPr>
          <w:p w:rsidR="00670F3C" w:rsidRPr="00426B46" w:rsidRDefault="00670F3C" w:rsidP="00AE77F4">
            <w:r w:rsidRPr="00426B46">
              <w:t>№3 Определение пригодности древесины по наличию пор</w:t>
            </w:r>
          </w:p>
        </w:tc>
        <w:tc>
          <w:tcPr>
            <w:tcW w:w="3353" w:type="dxa"/>
            <w:gridSpan w:val="2"/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408"/>
        </w:trPr>
        <w:tc>
          <w:tcPr>
            <w:tcW w:w="3373" w:type="dxa"/>
            <w:gridSpan w:val="2"/>
            <w:vMerge/>
            <w:tcBorders>
              <w:top w:val="nil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74" w:type="dxa"/>
            <w:tcBorders>
              <w:top w:val="nil"/>
            </w:tcBorders>
          </w:tcPr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6703" w:type="dxa"/>
            <w:gridSpan w:val="3"/>
            <w:tcBorders>
              <w:top w:val="nil"/>
            </w:tcBorders>
          </w:tcPr>
          <w:p w:rsidR="00670F3C" w:rsidRPr="00426B46" w:rsidRDefault="00670F3C" w:rsidP="00AE77F4">
            <w:r w:rsidRPr="00426B46">
              <w:t>№4 Классификация средств защиты</w:t>
            </w:r>
          </w:p>
        </w:tc>
        <w:tc>
          <w:tcPr>
            <w:tcW w:w="3353" w:type="dxa"/>
            <w:gridSpan w:val="2"/>
            <w:tcBorders>
              <w:top w:val="nil"/>
            </w:tcBorders>
          </w:tcPr>
          <w:p w:rsidR="00670F3C" w:rsidRPr="00426B46" w:rsidRDefault="00670F3C" w:rsidP="005A7B68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Before w:val="1"/>
          <w:gridAfter w:val="2"/>
          <w:wBefore w:w="38" w:type="dxa"/>
          <w:wAfter w:w="14091" w:type="dxa"/>
          <w:trHeight w:val="128"/>
        </w:trPr>
        <w:tc>
          <w:tcPr>
            <w:tcW w:w="3373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06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70F3C" w:rsidRPr="00426B46" w:rsidRDefault="00670F3C" w:rsidP="00AE77F4"/>
        </w:tc>
        <w:tc>
          <w:tcPr>
            <w:tcW w:w="1841" w:type="dxa"/>
            <w:vMerge/>
            <w:tcBorders>
              <w:top w:val="nil"/>
              <w:left w:val="nil"/>
            </w:tcBorders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E213E5" w:rsidRPr="00426B46" w:rsidTr="000A16AD">
        <w:trPr>
          <w:gridBefore w:val="1"/>
          <w:wBefore w:w="38" w:type="dxa"/>
          <w:trHeight w:val="562"/>
        </w:trPr>
        <w:tc>
          <w:tcPr>
            <w:tcW w:w="3373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E213E5" w:rsidRPr="00426B46" w:rsidRDefault="00E213E5" w:rsidP="00AE77F4">
            <w:pPr>
              <w:jc w:val="center"/>
            </w:pPr>
          </w:p>
        </w:tc>
        <w:tc>
          <w:tcPr>
            <w:tcW w:w="10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3279" w:rsidRPr="00426B46" w:rsidRDefault="00383279" w:rsidP="00AE77F4">
            <w:pPr>
              <w:jc w:val="center"/>
            </w:pPr>
          </w:p>
        </w:tc>
        <w:tc>
          <w:tcPr>
            <w:tcW w:w="13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2155" w:type="dxa"/>
            <w:tcBorders>
              <w:top w:val="nil"/>
              <w:left w:val="nil"/>
            </w:tcBorders>
            <w:shd w:val="clear" w:color="auto" w:fill="C0C0C0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After w:val="2"/>
          <w:wAfter w:w="14091" w:type="dxa"/>
          <w:trHeight w:val="562"/>
        </w:trPr>
        <w:tc>
          <w:tcPr>
            <w:tcW w:w="14041" w:type="dxa"/>
            <w:gridSpan w:val="9"/>
            <w:tcBorders>
              <w:top w:val="nil"/>
              <w:left w:val="nil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 w:val="restart"/>
            <w:tcBorders>
              <w:top w:val="nil"/>
              <w:left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After w:val="2"/>
          <w:wAfter w:w="14091" w:type="dxa"/>
          <w:trHeight w:val="673"/>
        </w:trPr>
        <w:tc>
          <w:tcPr>
            <w:tcW w:w="3411" w:type="dxa"/>
            <w:gridSpan w:val="3"/>
          </w:tcPr>
          <w:p w:rsidR="00670F3C" w:rsidRPr="00426B46" w:rsidRDefault="00B34375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Раздел </w:t>
            </w:r>
            <w:r w:rsidR="00670F3C" w:rsidRPr="00426B46">
              <w:rPr>
                <w:rFonts w:eastAsia="Calibri"/>
                <w:b/>
                <w:bCs/>
              </w:rPr>
              <w:t xml:space="preserve"> 2. 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Обработка древесины рез</w:t>
            </w:r>
            <w:r w:rsidRPr="00426B46">
              <w:rPr>
                <w:rFonts w:eastAsia="Calibri"/>
                <w:b/>
                <w:bCs/>
              </w:rPr>
              <w:t>а</w:t>
            </w:r>
            <w:r w:rsidRPr="00426B46">
              <w:rPr>
                <w:rFonts w:eastAsia="Calibri"/>
                <w:b/>
                <w:bCs/>
              </w:rPr>
              <w:t>нием</w:t>
            </w:r>
          </w:p>
        </w:tc>
        <w:tc>
          <w:tcPr>
            <w:tcW w:w="7277" w:type="dxa"/>
            <w:gridSpan w:val="4"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3353" w:type="dxa"/>
            <w:gridSpan w:val="2"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D41C7" w:rsidRPr="00426B46" w:rsidTr="000A16AD">
        <w:trPr>
          <w:gridAfter w:val="2"/>
          <w:wAfter w:w="14091" w:type="dxa"/>
          <w:trHeight w:val="34"/>
        </w:trPr>
        <w:tc>
          <w:tcPr>
            <w:tcW w:w="3411" w:type="dxa"/>
            <w:gridSpan w:val="3"/>
            <w:vMerge w:val="restart"/>
            <w:tcBorders>
              <w:bottom w:val="nil"/>
            </w:tcBorders>
          </w:tcPr>
          <w:p w:rsidR="006D41C7" w:rsidRPr="00426B46" w:rsidRDefault="006D41C7" w:rsidP="00AE77F4">
            <w:pPr>
              <w:jc w:val="center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 xml:space="preserve">Тема 2.1. </w:t>
            </w:r>
          </w:p>
          <w:p w:rsidR="006D41C7" w:rsidRPr="00426B46" w:rsidRDefault="006D41C7" w:rsidP="00AE77F4">
            <w:pPr>
              <w:rPr>
                <w:bCs/>
              </w:rPr>
            </w:pPr>
            <w:r w:rsidRPr="00426B46">
              <w:rPr>
                <w:rFonts w:eastAsia="Calibri"/>
                <w:b/>
                <w:bCs/>
              </w:rPr>
              <w:t>Обработка древесины ру</w:t>
            </w:r>
            <w:r w:rsidRPr="00426B46">
              <w:rPr>
                <w:rFonts w:eastAsia="Calibri"/>
                <w:b/>
                <w:bCs/>
              </w:rPr>
              <w:t>ч</w:t>
            </w:r>
            <w:r w:rsidRPr="00426B46">
              <w:rPr>
                <w:rFonts w:eastAsia="Calibri"/>
                <w:b/>
                <w:bCs/>
              </w:rPr>
              <w:t>ным столярным инструме</w:t>
            </w:r>
            <w:r w:rsidRPr="00426B46">
              <w:rPr>
                <w:rFonts w:eastAsia="Calibri"/>
                <w:b/>
                <w:bCs/>
              </w:rPr>
              <w:t>н</w:t>
            </w:r>
            <w:r w:rsidRPr="00426B46">
              <w:rPr>
                <w:rFonts w:eastAsia="Calibri"/>
                <w:b/>
                <w:bCs/>
              </w:rPr>
              <w:t>том</w:t>
            </w:r>
          </w:p>
          <w:p w:rsidR="006D41C7" w:rsidRPr="00426B46" w:rsidRDefault="006D41C7" w:rsidP="00AE77F4">
            <w:pPr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bottom w:val="nil"/>
            </w:tcBorders>
          </w:tcPr>
          <w:p w:rsidR="006D41C7" w:rsidRPr="00426B46" w:rsidRDefault="006D41C7" w:rsidP="00AE77F4">
            <w:pPr>
              <w:jc w:val="center"/>
            </w:pPr>
          </w:p>
        </w:tc>
        <w:tc>
          <w:tcPr>
            <w:tcW w:w="3353" w:type="dxa"/>
            <w:gridSpan w:val="2"/>
            <w:vMerge w:val="restart"/>
          </w:tcPr>
          <w:p w:rsidR="006D41C7" w:rsidRPr="00426B46" w:rsidRDefault="006D41C7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D41C7" w:rsidRPr="00426B46" w:rsidRDefault="006D41C7" w:rsidP="00AE77F4">
            <w:pPr>
              <w:jc w:val="center"/>
            </w:pPr>
          </w:p>
        </w:tc>
      </w:tr>
      <w:tr w:rsidR="006D41C7" w:rsidRPr="00426B46" w:rsidTr="000A16AD">
        <w:trPr>
          <w:gridAfter w:val="2"/>
          <w:wAfter w:w="14091" w:type="dxa"/>
          <w:trHeight w:val="16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6D41C7" w:rsidRPr="00426B46" w:rsidRDefault="006D41C7" w:rsidP="00AE77F4">
            <w:pPr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7277" w:type="dxa"/>
            <w:gridSpan w:val="4"/>
            <w:tcBorders>
              <w:top w:val="nil"/>
            </w:tcBorders>
          </w:tcPr>
          <w:p w:rsidR="006D41C7" w:rsidRPr="00426B46" w:rsidRDefault="006D41C7" w:rsidP="00244896">
            <w:r w:rsidRPr="00426B46">
              <w:t>содержание</w:t>
            </w:r>
          </w:p>
        </w:tc>
        <w:tc>
          <w:tcPr>
            <w:tcW w:w="3353" w:type="dxa"/>
            <w:gridSpan w:val="2"/>
            <w:vMerge/>
          </w:tcPr>
          <w:p w:rsidR="006D41C7" w:rsidRPr="00426B46" w:rsidRDefault="006D41C7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D41C7" w:rsidRPr="00426B46" w:rsidRDefault="006D41C7" w:rsidP="00AE77F4">
            <w:pPr>
              <w:jc w:val="center"/>
            </w:pPr>
          </w:p>
        </w:tc>
      </w:tr>
      <w:tr w:rsidR="00D81F5C" w:rsidRPr="00426B46" w:rsidTr="000A16AD">
        <w:trPr>
          <w:gridAfter w:val="2"/>
          <w:wAfter w:w="14091" w:type="dxa"/>
          <w:trHeight w:val="1380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D81F5C" w:rsidRPr="00426B46" w:rsidRDefault="00D81F5C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D81F5C" w:rsidRPr="00426B46" w:rsidRDefault="00D81F5C" w:rsidP="00AE77F4">
            <w:pPr>
              <w:jc w:val="center"/>
            </w:pPr>
          </w:p>
        </w:tc>
        <w:tc>
          <w:tcPr>
            <w:tcW w:w="6561" w:type="dxa"/>
          </w:tcPr>
          <w:p w:rsidR="00D81F5C" w:rsidRPr="00426B46" w:rsidRDefault="00D81F5C" w:rsidP="00254CDD">
            <w:pPr>
              <w:ind w:left="174" w:right="35"/>
            </w:pPr>
            <w:r w:rsidRPr="00426B46">
              <w:t>2.1.8Разработка презентаций на темы: «Изготовление изд</w:t>
            </w:r>
            <w:r w:rsidRPr="00426B46">
              <w:t>е</w:t>
            </w:r>
            <w:r w:rsidRPr="00426B46">
              <w:t>лий ручным столярным и электрифицированным инстр</w:t>
            </w:r>
            <w:r w:rsidRPr="00426B46">
              <w:t>у</w:t>
            </w:r>
            <w:r w:rsidRPr="00426B46">
              <w:t>ментом</w:t>
            </w:r>
          </w:p>
          <w:p w:rsidR="00D81F5C" w:rsidRPr="00426B46" w:rsidRDefault="00D81F5C" w:rsidP="00254CDD">
            <w:pPr>
              <w:ind w:left="174" w:right="35"/>
            </w:pPr>
            <w:r w:rsidRPr="00426B46">
              <w:t>(самостоятельно).</w:t>
            </w:r>
          </w:p>
          <w:p w:rsidR="00D81F5C" w:rsidRPr="00426B46" w:rsidRDefault="00D81F5C" w:rsidP="00254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81F5C" w:rsidRPr="00426B46" w:rsidRDefault="00D81F5C" w:rsidP="00254CDD"/>
        </w:tc>
        <w:tc>
          <w:tcPr>
            <w:tcW w:w="3353" w:type="dxa"/>
            <w:gridSpan w:val="2"/>
            <w:vMerge/>
          </w:tcPr>
          <w:p w:rsidR="00D81F5C" w:rsidRPr="00426B46" w:rsidRDefault="00D81F5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D81F5C" w:rsidRPr="00426B46" w:rsidRDefault="00D81F5C" w:rsidP="00AE77F4">
            <w:pPr>
              <w:jc w:val="center"/>
            </w:pPr>
          </w:p>
        </w:tc>
      </w:tr>
      <w:tr w:rsidR="00244896" w:rsidRPr="00426B46" w:rsidTr="000A16AD">
        <w:trPr>
          <w:gridAfter w:val="2"/>
          <w:wAfter w:w="14091" w:type="dxa"/>
          <w:trHeight w:val="397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244896" w:rsidRPr="00426B46" w:rsidRDefault="00244896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244896" w:rsidRPr="00426B46" w:rsidRDefault="00244896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244896" w:rsidRPr="00426B46" w:rsidRDefault="00244896" w:rsidP="00AE77F4">
            <w:pPr>
              <w:jc w:val="center"/>
            </w:pPr>
          </w:p>
          <w:p w:rsidR="00244896" w:rsidRPr="00426B46" w:rsidRDefault="00244896" w:rsidP="00AE77F4">
            <w:pPr>
              <w:rPr>
                <w:b/>
                <w:bCs/>
              </w:rPr>
            </w:pPr>
            <w:r w:rsidRPr="00426B46">
              <w:rPr>
                <w:b/>
                <w:bCs/>
              </w:rPr>
              <w:t>Практические занятия</w:t>
            </w:r>
          </w:p>
        </w:tc>
        <w:tc>
          <w:tcPr>
            <w:tcW w:w="3353" w:type="dxa"/>
            <w:gridSpan w:val="2"/>
          </w:tcPr>
          <w:p w:rsidR="00244896" w:rsidRPr="00426B46" w:rsidRDefault="00244896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244896" w:rsidRPr="00426B46" w:rsidRDefault="00244896" w:rsidP="00AE77F4">
            <w:pPr>
              <w:jc w:val="center"/>
            </w:pPr>
          </w:p>
        </w:tc>
      </w:tr>
      <w:tr w:rsidR="00987290" w:rsidRPr="00426B46" w:rsidTr="000A16AD">
        <w:trPr>
          <w:gridAfter w:val="2"/>
          <w:wAfter w:w="14091" w:type="dxa"/>
          <w:trHeight w:val="797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426B46" w:rsidRDefault="00987290" w:rsidP="00AE77F4">
            <w:pPr>
              <w:jc w:val="center"/>
            </w:pPr>
            <w:r w:rsidRPr="00426B46">
              <w:t>№5 Определение типа зуба пил для различных видов пил</w:t>
            </w:r>
            <w:r w:rsidRPr="00426B46">
              <w:t>е</w:t>
            </w:r>
            <w:r w:rsidRPr="00426B46">
              <w:t>ния</w:t>
            </w:r>
          </w:p>
        </w:tc>
        <w:tc>
          <w:tcPr>
            <w:tcW w:w="3353" w:type="dxa"/>
            <w:gridSpan w:val="2"/>
          </w:tcPr>
          <w:p w:rsidR="00987290" w:rsidRPr="00426B46" w:rsidRDefault="00FF3B21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0A16AD">
        <w:trPr>
          <w:gridAfter w:val="2"/>
          <w:wAfter w:w="14091" w:type="dxa"/>
          <w:trHeight w:val="617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  <w:vMerge w:val="restart"/>
            <w:tcBorders>
              <w:top w:val="single" w:sz="4" w:space="0" w:color="auto"/>
            </w:tcBorders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  <w:vMerge w:val="restart"/>
            <w:tcBorders>
              <w:top w:val="single" w:sz="4" w:space="0" w:color="auto"/>
            </w:tcBorders>
          </w:tcPr>
          <w:p w:rsidR="00987290" w:rsidRPr="00426B46" w:rsidRDefault="00987290" w:rsidP="00AE77F4">
            <w:pPr>
              <w:jc w:val="center"/>
            </w:pPr>
            <w:r w:rsidRPr="00426B46">
              <w:t xml:space="preserve"> №6 Определение по  рисунку  и перечисление основных ч</w:t>
            </w:r>
            <w:r w:rsidRPr="00426B46">
              <w:t>а</w:t>
            </w:r>
            <w:r w:rsidRPr="00426B46">
              <w:t>стицей столярного верстака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</w:tcBorders>
          </w:tcPr>
          <w:p w:rsidR="00987290" w:rsidRPr="00426B46" w:rsidRDefault="00FF3B21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tcBorders>
              <w:top w:val="single" w:sz="4" w:space="0" w:color="auto"/>
            </w:tcBorders>
            <w:shd w:val="clear" w:color="auto" w:fill="C0C0C0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0A16AD">
        <w:trPr>
          <w:gridAfter w:val="2"/>
          <w:wAfter w:w="14091" w:type="dxa"/>
        </w:trPr>
        <w:tc>
          <w:tcPr>
            <w:tcW w:w="3411" w:type="dxa"/>
            <w:gridSpan w:val="3"/>
            <w:vMerge/>
            <w:tcBorders>
              <w:top w:val="nil"/>
              <w:bottom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  <w:vMerge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  <w:vMerge/>
          </w:tcPr>
          <w:p w:rsidR="00987290" w:rsidRPr="00426B46" w:rsidRDefault="00987290" w:rsidP="00AE77F4">
            <w:pPr>
              <w:jc w:val="center"/>
            </w:pPr>
          </w:p>
        </w:tc>
        <w:tc>
          <w:tcPr>
            <w:tcW w:w="3353" w:type="dxa"/>
            <w:gridSpan w:val="2"/>
            <w:vMerge/>
          </w:tcPr>
          <w:p w:rsidR="00987290" w:rsidRPr="00426B46" w:rsidRDefault="00987290" w:rsidP="00AE77F4">
            <w:pPr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C0C0C0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0A16AD">
        <w:trPr>
          <w:gridAfter w:val="2"/>
          <w:wAfter w:w="14091" w:type="dxa"/>
          <w:trHeight w:val="552"/>
        </w:trPr>
        <w:tc>
          <w:tcPr>
            <w:tcW w:w="3411" w:type="dxa"/>
            <w:gridSpan w:val="3"/>
            <w:vMerge w:val="restart"/>
            <w:tcBorders>
              <w:top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426B46" w:rsidRDefault="00987290" w:rsidP="00AE77F4">
            <w:pPr>
              <w:jc w:val="center"/>
            </w:pPr>
            <w:r w:rsidRPr="00426B46">
              <w:t xml:space="preserve"> </w:t>
            </w:r>
          </w:p>
          <w:p w:rsidR="00987290" w:rsidRPr="00426B46" w:rsidRDefault="00987290" w:rsidP="00AE77F4">
            <w:pPr>
              <w:jc w:val="center"/>
            </w:pPr>
            <w:r w:rsidRPr="00426B46">
              <w:t>№7 Определение устройства (формы) зубьев пилы</w:t>
            </w:r>
          </w:p>
        </w:tc>
        <w:tc>
          <w:tcPr>
            <w:tcW w:w="3353" w:type="dxa"/>
            <w:gridSpan w:val="2"/>
          </w:tcPr>
          <w:p w:rsidR="00987290" w:rsidRPr="00426B46" w:rsidRDefault="00D81F5C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0A16AD">
        <w:trPr>
          <w:gridAfter w:val="2"/>
          <w:wAfter w:w="14091" w:type="dxa"/>
          <w:trHeight w:val="552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426B46" w:rsidRDefault="00987290" w:rsidP="00AE77F4">
            <w:pPr>
              <w:tabs>
                <w:tab w:val="left" w:pos="4339"/>
              </w:tabs>
            </w:pPr>
            <w:r w:rsidRPr="00426B46">
              <w:t>.</w:t>
            </w:r>
            <w:r w:rsidRPr="00426B46">
              <w:tab/>
            </w:r>
          </w:p>
          <w:p w:rsidR="00987290" w:rsidRPr="00426B46" w:rsidRDefault="00987290" w:rsidP="00AE77F4">
            <w:r w:rsidRPr="00426B46">
              <w:t>№8 Изучение типов резцов</w:t>
            </w:r>
          </w:p>
        </w:tc>
        <w:tc>
          <w:tcPr>
            <w:tcW w:w="3353" w:type="dxa"/>
            <w:gridSpan w:val="2"/>
          </w:tcPr>
          <w:p w:rsidR="00987290" w:rsidRPr="00426B46" w:rsidRDefault="00987290" w:rsidP="00AE77F4">
            <w:pPr>
              <w:jc w:val="center"/>
            </w:pPr>
          </w:p>
          <w:p w:rsidR="00987290" w:rsidRPr="00426B46" w:rsidRDefault="00987290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987290" w:rsidRPr="00426B46" w:rsidRDefault="00987290" w:rsidP="00AE77F4">
            <w:pPr>
              <w:jc w:val="center"/>
            </w:pPr>
          </w:p>
        </w:tc>
      </w:tr>
      <w:tr w:rsidR="00987290" w:rsidRPr="00426B46" w:rsidTr="000A16AD">
        <w:trPr>
          <w:gridAfter w:val="2"/>
          <w:wAfter w:w="14091" w:type="dxa"/>
          <w:trHeight w:val="1547"/>
        </w:trPr>
        <w:tc>
          <w:tcPr>
            <w:tcW w:w="3411" w:type="dxa"/>
            <w:gridSpan w:val="3"/>
            <w:vMerge/>
            <w:tcBorders>
              <w:top w:val="nil"/>
            </w:tcBorders>
          </w:tcPr>
          <w:p w:rsidR="00987290" w:rsidRPr="00426B46" w:rsidRDefault="00987290" w:rsidP="00AE77F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6" w:type="dxa"/>
            <w:gridSpan w:val="3"/>
          </w:tcPr>
          <w:p w:rsidR="00987290" w:rsidRPr="00426B46" w:rsidRDefault="00987290" w:rsidP="00AE77F4">
            <w:pPr>
              <w:jc w:val="center"/>
              <w:rPr>
                <w:bCs/>
                <w:sz w:val="18"/>
              </w:rPr>
            </w:pPr>
          </w:p>
        </w:tc>
        <w:tc>
          <w:tcPr>
            <w:tcW w:w="6561" w:type="dxa"/>
          </w:tcPr>
          <w:p w:rsidR="00987290" w:rsidRPr="00426B46" w:rsidRDefault="00987290" w:rsidP="00AE77F4">
            <w:pPr>
              <w:jc w:val="center"/>
            </w:pPr>
            <w:r w:rsidRPr="00426B46">
              <w:t>№9 Разборка  и сборка электрифицированного ручного и</w:t>
            </w:r>
            <w:r w:rsidRPr="00426B46">
              <w:t>н</w:t>
            </w:r>
            <w:r w:rsidRPr="00426B46">
              <w:t>струмента для изучения с устройством и  описанием его.</w:t>
            </w:r>
          </w:p>
          <w:p w:rsidR="00987290" w:rsidRPr="00426B46" w:rsidRDefault="00987290" w:rsidP="00987290">
            <w:r w:rsidRPr="00426B46">
              <w:rPr>
                <w:i/>
              </w:rPr>
              <w:t xml:space="preserve"> </w:t>
            </w:r>
          </w:p>
        </w:tc>
        <w:tc>
          <w:tcPr>
            <w:tcW w:w="3353" w:type="dxa"/>
            <w:gridSpan w:val="2"/>
          </w:tcPr>
          <w:p w:rsidR="00987290" w:rsidRPr="00426B46" w:rsidRDefault="00D81F5C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987290" w:rsidRPr="00426B46" w:rsidRDefault="00987290" w:rsidP="00AE77F4">
            <w:pPr>
              <w:jc w:val="center"/>
            </w:pPr>
          </w:p>
        </w:tc>
      </w:tr>
      <w:tr w:rsidR="00670F3C" w:rsidRPr="00426B46" w:rsidTr="000A16AD">
        <w:trPr>
          <w:gridAfter w:val="2"/>
          <w:wAfter w:w="14091" w:type="dxa"/>
          <w:trHeight w:val="52"/>
        </w:trPr>
        <w:tc>
          <w:tcPr>
            <w:tcW w:w="14041" w:type="dxa"/>
            <w:gridSpan w:val="9"/>
            <w:tcBorders>
              <w:left w:val="nil"/>
              <w:bottom w:val="nil"/>
              <w:right w:val="nil"/>
            </w:tcBorders>
          </w:tcPr>
          <w:p w:rsidR="00670F3C" w:rsidRPr="00426B46" w:rsidRDefault="00670F3C" w:rsidP="00383279"/>
        </w:tc>
        <w:tc>
          <w:tcPr>
            <w:tcW w:w="1841" w:type="dxa"/>
            <w:vMerge/>
            <w:tcBorders>
              <w:top w:val="nil"/>
              <w:left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After w:val="2"/>
          <w:wAfter w:w="14091" w:type="dxa"/>
          <w:trHeight w:val="9"/>
        </w:trPr>
        <w:tc>
          <w:tcPr>
            <w:tcW w:w="3411" w:type="dxa"/>
            <w:gridSpan w:val="3"/>
            <w:tcBorders>
              <w:top w:val="nil"/>
              <w:left w:val="nil"/>
              <w:bottom w:val="nil"/>
            </w:tcBorders>
          </w:tcPr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  <w:spacing w:val="-10"/>
              </w:rPr>
            </w:pPr>
          </w:p>
        </w:tc>
        <w:tc>
          <w:tcPr>
            <w:tcW w:w="8507" w:type="dxa"/>
            <w:gridSpan w:val="5"/>
            <w:tcBorders>
              <w:top w:val="nil"/>
              <w:bottom w:val="nil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2123" w:type="dxa"/>
            <w:vMerge w:val="restart"/>
            <w:tcBorders>
              <w:top w:val="nil"/>
              <w:left w:val="nil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  <w:left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After w:val="2"/>
          <w:wAfter w:w="14091" w:type="dxa"/>
          <w:trHeight w:val="59"/>
        </w:trPr>
        <w:tc>
          <w:tcPr>
            <w:tcW w:w="119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F3C" w:rsidRPr="00426B46" w:rsidRDefault="00670F3C" w:rsidP="00AE77F4">
            <w:pPr>
              <w:jc w:val="center"/>
              <w:rPr>
                <w:b/>
                <w:sz w:val="6"/>
              </w:rPr>
            </w:pPr>
          </w:p>
          <w:p w:rsidR="00670F3C" w:rsidRPr="00426B46" w:rsidRDefault="00670F3C" w:rsidP="00AE77F4">
            <w:pPr>
              <w:rPr>
                <w:rFonts w:eastAsia="Calibri"/>
                <w:bCs/>
              </w:rPr>
            </w:pPr>
          </w:p>
        </w:tc>
        <w:tc>
          <w:tcPr>
            <w:tcW w:w="2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670F3C" w:rsidRPr="00426B46" w:rsidTr="000A16AD">
        <w:trPr>
          <w:gridAfter w:val="2"/>
          <w:wAfter w:w="14091" w:type="dxa"/>
          <w:trHeight w:val="9"/>
        </w:trPr>
        <w:tc>
          <w:tcPr>
            <w:tcW w:w="3411" w:type="dxa"/>
            <w:gridSpan w:val="3"/>
          </w:tcPr>
          <w:p w:rsidR="00670F3C" w:rsidRPr="00426B46" w:rsidRDefault="00B34375" w:rsidP="00AE77F4">
            <w:pPr>
              <w:jc w:val="center"/>
              <w:rPr>
                <w:rFonts w:eastAsia="Calibri"/>
                <w:b/>
                <w:bCs/>
                <w:spacing w:val="-6"/>
              </w:rPr>
            </w:pPr>
            <w:r w:rsidRPr="00426B46">
              <w:rPr>
                <w:rFonts w:eastAsia="Calibri"/>
                <w:b/>
                <w:bCs/>
              </w:rPr>
              <w:t xml:space="preserve">Раздел </w:t>
            </w:r>
            <w:r w:rsidR="00670F3C" w:rsidRPr="00426B46">
              <w:rPr>
                <w:rFonts w:eastAsia="Calibri"/>
                <w:b/>
                <w:bCs/>
              </w:rPr>
              <w:t xml:space="preserve"> 3. </w:t>
            </w:r>
          </w:p>
          <w:p w:rsidR="00670F3C" w:rsidRPr="00426B46" w:rsidRDefault="00670F3C" w:rsidP="00AE77F4">
            <w:pPr>
              <w:jc w:val="center"/>
              <w:rPr>
                <w:rFonts w:eastAsia="Calibri"/>
                <w:b/>
                <w:bCs/>
                <w:spacing w:val="-6"/>
              </w:rPr>
            </w:pPr>
            <w:r w:rsidRPr="00426B46">
              <w:rPr>
                <w:rFonts w:eastAsia="Calibri"/>
                <w:b/>
                <w:bCs/>
              </w:rPr>
              <w:t>Основные виды столя</w:t>
            </w:r>
            <w:r w:rsidRPr="00426B46">
              <w:rPr>
                <w:rFonts w:eastAsia="Calibri"/>
                <w:b/>
                <w:bCs/>
              </w:rPr>
              <w:t>р</w:t>
            </w:r>
            <w:r w:rsidRPr="00426B46">
              <w:rPr>
                <w:rFonts w:eastAsia="Calibri"/>
                <w:b/>
                <w:bCs/>
              </w:rPr>
              <w:t>ных</w:t>
            </w:r>
            <w:r w:rsidR="002F4094" w:rsidRPr="00426B46">
              <w:rPr>
                <w:rFonts w:eastAsia="Calibri"/>
                <w:b/>
                <w:bCs/>
              </w:rPr>
              <w:t xml:space="preserve"> соединений </w:t>
            </w:r>
          </w:p>
        </w:tc>
        <w:tc>
          <w:tcPr>
            <w:tcW w:w="8507" w:type="dxa"/>
            <w:gridSpan w:val="5"/>
          </w:tcPr>
          <w:p w:rsidR="00670F3C" w:rsidRPr="00426B46" w:rsidRDefault="00670F3C" w:rsidP="00AE77F4">
            <w:pPr>
              <w:jc w:val="center"/>
            </w:pPr>
          </w:p>
        </w:tc>
        <w:tc>
          <w:tcPr>
            <w:tcW w:w="2123" w:type="dxa"/>
          </w:tcPr>
          <w:p w:rsidR="00670F3C" w:rsidRPr="00426B46" w:rsidRDefault="00D14F15" w:rsidP="00AE77F4">
            <w:pPr>
              <w:jc w:val="center"/>
            </w:pPr>
            <w:r w:rsidRPr="00426B46">
              <w:t>20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670F3C" w:rsidRPr="00426B46" w:rsidRDefault="00670F3C" w:rsidP="00AE77F4">
            <w:pPr>
              <w:jc w:val="center"/>
            </w:pPr>
          </w:p>
        </w:tc>
      </w:tr>
      <w:tr w:rsidR="000A16AD" w:rsidRPr="00426B46" w:rsidTr="000A16AD">
        <w:trPr>
          <w:gridAfter w:val="2"/>
          <w:wAfter w:w="14091" w:type="dxa"/>
          <w:trHeight w:val="22"/>
        </w:trPr>
        <w:tc>
          <w:tcPr>
            <w:tcW w:w="3411" w:type="dxa"/>
            <w:gridSpan w:val="3"/>
            <w:vMerge w:val="restart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t>Тема 3.1</w:t>
            </w:r>
          </w:p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0A16AD" w:rsidRPr="00426B46" w:rsidRDefault="000A16AD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26B46">
              <w:rPr>
                <w:b/>
                <w:bCs/>
              </w:rPr>
              <w:t>Конструктивные элеме</w:t>
            </w:r>
            <w:r w:rsidRPr="00426B46">
              <w:rPr>
                <w:b/>
                <w:bCs/>
              </w:rPr>
              <w:t>н</w:t>
            </w:r>
            <w:r w:rsidRPr="00426B46">
              <w:rPr>
                <w:b/>
                <w:bCs/>
              </w:rPr>
              <w:t>ты столярного и</w:t>
            </w:r>
            <w:r w:rsidRPr="00426B46">
              <w:rPr>
                <w:b/>
                <w:bCs/>
              </w:rPr>
              <w:t>з</w:t>
            </w:r>
            <w:r w:rsidRPr="00426B46">
              <w:rPr>
                <w:b/>
                <w:bCs/>
              </w:rPr>
              <w:t>делия.</w:t>
            </w:r>
          </w:p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  <w:p w:rsidR="000A16AD" w:rsidRPr="00426B46" w:rsidRDefault="000A16AD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pacing w:val="-2"/>
              </w:rPr>
            </w:pPr>
          </w:p>
          <w:p w:rsidR="000A16AD" w:rsidRPr="00426B46" w:rsidRDefault="000A16AD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  <w:r w:rsidRPr="00426B46">
              <w:rPr>
                <w:b/>
                <w:spacing w:val="-2"/>
              </w:rPr>
              <w:t xml:space="preserve"> </w:t>
            </w:r>
          </w:p>
        </w:tc>
        <w:tc>
          <w:tcPr>
            <w:tcW w:w="716" w:type="dxa"/>
            <w:gridSpan w:val="3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jc w:val="center"/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t>Содерж</w:t>
            </w:r>
            <w:r w:rsidRPr="00426B46">
              <w:rPr>
                <w:rFonts w:eastAsia="Calibri"/>
                <w:bCs/>
              </w:rPr>
              <w:t>а</w:t>
            </w:r>
            <w:r w:rsidRPr="00426B46">
              <w:rPr>
                <w:rFonts w:eastAsia="Calibri"/>
                <w:bCs/>
              </w:rPr>
              <w:t>ние</w:t>
            </w:r>
          </w:p>
        </w:tc>
        <w:tc>
          <w:tcPr>
            <w:tcW w:w="2123" w:type="dxa"/>
            <w:vMerge w:val="restart"/>
          </w:tcPr>
          <w:p w:rsidR="000A16AD" w:rsidRPr="00426B46" w:rsidRDefault="000A16AD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0A16AD" w:rsidRPr="00426B46" w:rsidRDefault="000A16AD" w:rsidP="00AE77F4">
            <w:pPr>
              <w:jc w:val="center"/>
            </w:pPr>
          </w:p>
        </w:tc>
      </w:tr>
      <w:tr w:rsidR="000A16AD" w:rsidRPr="00426B46" w:rsidTr="000A16AD">
        <w:trPr>
          <w:gridAfter w:val="2"/>
          <w:wAfter w:w="14091" w:type="dxa"/>
          <w:trHeight w:val="1134"/>
        </w:trPr>
        <w:tc>
          <w:tcPr>
            <w:tcW w:w="3411" w:type="dxa"/>
            <w:gridSpan w:val="3"/>
            <w:vMerge/>
          </w:tcPr>
          <w:p w:rsidR="000A16AD" w:rsidRPr="00426B46" w:rsidRDefault="000A16AD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0A16AD" w:rsidRPr="00426B46" w:rsidRDefault="000A16AD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  <w:r w:rsidRPr="00426B46">
              <w:rPr>
                <w:bCs/>
              </w:rPr>
              <w:t>Конструктивные элементы столярного изделия.</w:t>
            </w:r>
          </w:p>
        </w:tc>
        <w:tc>
          <w:tcPr>
            <w:tcW w:w="2123" w:type="dxa"/>
            <w:vMerge/>
          </w:tcPr>
          <w:p w:rsidR="000A16AD" w:rsidRPr="00426B46" w:rsidRDefault="000A16AD" w:rsidP="00AE77F4">
            <w:pPr>
              <w:jc w:val="center"/>
            </w:pPr>
          </w:p>
        </w:tc>
        <w:tc>
          <w:tcPr>
            <w:tcW w:w="1841" w:type="dxa"/>
            <w:vMerge/>
            <w:tcBorders>
              <w:top w:val="nil"/>
            </w:tcBorders>
            <w:shd w:val="clear" w:color="auto" w:fill="FFFFFF"/>
          </w:tcPr>
          <w:p w:rsidR="000A16AD" w:rsidRPr="00426B46" w:rsidRDefault="000A16AD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21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rPr>
                <w:rFonts w:eastAsia="Calibri"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b/>
              </w:rPr>
            </w:pPr>
            <w:r w:rsidRPr="00426B46">
              <w:rPr>
                <w:b/>
              </w:rPr>
              <w:t>Практические занятия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18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828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r w:rsidRPr="00426B46">
              <w:t>№10 Вычерчивание соединений, применяемых в столярных и</w:t>
            </w:r>
            <w:r w:rsidRPr="00426B46">
              <w:t>з</w:t>
            </w:r>
            <w:r w:rsidRPr="00426B46">
              <w:t>делиях и конструкциях.</w:t>
            </w:r>
          </w:p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</w:pP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1656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ind w:right="60"/>
            </w:pPr>
            <w:r w:rsidRPr="00426B46">
              <w:t>№11 Вычерчивание соединений, применяемых в столярных издел</w:t>
            </w:r>
            <w:r w:rsidRPr="00426B46">
              <w:t>и</w:t>
            </w:r>
            <w:r w:rsidRPr="00426B46">
              <w:t xml:space="preserve">ях и конструкциях. </w:t>
            </w:r>
          </w:p>
          <w:p w:rsidR="00632738" w:rsidRPr="00426B46" w:rsidRDefault="00632738" w:rsidP="00AE77F4">
            <w:pPr>
              <w:ind w:right="60"/>
            </w:pPr>
            <w:r w:rsidRPr="00426B46">
              <w:t>Выбор вида столярного соединения деталей  в зависимости от з</w:t>
            </w:r>
            <w:r w:rsidRPr="00426B46">
              <w:t>а</w:t>
            </w:r>
            <w:r w:rsidRPr="00426B46">
              <w:t>данных условий работы и конструкции столярного изделия. Вычерчивание эск</w:t>
            </w:r>
            <w:r w:rsidRPr="00426B46">
              <w:t>и</w:t>
            </w:r>
            <w:r w:rsidRPr="00426B46">
              <w:t>за и составление записки с обоснованием выбора с</w:t>
            </w:r>
            <w:r w:rsidRPr="00426B46">
              <w:t>о</w:t>
            </w:r>
            <w:r w:rsidRPr="00426B46">
              <w:t>единения.</w:t>
            </w:r>
          </w:p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</w:pPr>
            <w:r w:rsidRPr="00426B46">
              <w:t>.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562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</w:pPr>
            <w:r w:rsidRPr="00426B46">
              <w:t>№12 Вычерчивание различных соединений, применяемых в столя</w:t>
            </w:r>
            <w:r w:rsidRPr="00426B46">
              <w:t>р</w:t>
            </w:r>
            <w:r w:rsidRPr="00426B46">
              <w:t>ных изделиях, по заданным размерам согласно ГОСТ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35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</w:pPr>
            <w:r w:rsidRPr="00426B46">
              <w:t>№13 Изучение конструкций столярных изделий по плакатам  и о</w:t>
            </w:r>
            <w:r w:rsidRPr="00426B46">
              <w:t>б</w:t>
            </w:r>
            <w:r w:rsidRPr="00426B46">
              <w:t>разцам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1173"/>
        </w:trPr>
        <w:tc>
          <w:tcPr>
            <w:tcW w:w="3411" w:type="dxa"/>
            <w:gridSpan w:val="3"/>
            <w:vMerge/>
          </w:tcPr>
          <w:p w:rsidR="00632738" w:rsidRPr="00426B46" w:rsidRDefault="00632738" w:rsidP="000A1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  <w:rPr>
                <w:rFonts w:eastAsia="Calibri"/>
                <w:bCs/>
                <w:sz w:val="16"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tabs>
                <w:tab w:val="left" w:pos="2712"/>
                <w:tab w:val="center" w:pos="4896"/>
              </w:tabs>
            </w:pPr>
            <w:r w:rsidRPr="00426B46">
              <w:t>№14 Определение п о образцам шиповых соединений.  Определить и охарактеризовать их. Указать отличительные особенности этих соедин</w:t>
            </w:r>
            <w:r w:rsidRPr="00426B46">
              <w:t>е</w:t>
            </w:r>
            <w:r w:rsidRPr="00426B46">
              <w:t>ний и их применение  в столярных издел</w:t>
            </w:r>
            <w:r w:rsidRPr="00426B46">
              <w:t>и</w:t>
            </w:r>
            <w:r w:rsidRPr="00426B46">
              <w:t xml:space="preserve">ях.   </w:t>
            </w:r>
          </w:p>
          <w:p w:rsidR="00632738" w:rsidRPr="00426B46" w:rsidRDefault="00F64FDC" w:rsidP="00AE77F4">
            <w:pPr>
              <w:tabs>
                <w:tab w:val="left" w:pos="2712"/>
                <w:tab w:val="center" w:pos="4896"/>
              </w:tabs>
            </w:pPr>
            <w:r w:rsidRPr="00426B46">
              <w:t>Х</w:t>
            </w:r>
            <w:r w:rsidR="00632738" w:rsidRPr="00426B46">
              <w:t xml:space="preserve">.   </w:t>
            </w:r>
          </w:p>
          <w:p w:rsidR="00632738" w:rsidRPr="00426B46" w:rsidRDefault="00632738" w:rsidP="00AE77F4"/>
          <w:p w:rsidR="00632738" w:rsidRPr="00426B46" w:rsidRDefault="00632738" w:rsidP="00AE77F4"/>
          <w:p w:rsidR="00632738" w:rsidRPr="00426B46" w:rsidRDefault="00632738" w:rsidP="00AE77F4"/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4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828"/>
        </w:trPr>
        <w:tc>
          <w:tcPr>
            <w:tcW w:w="3411" w:type="dxa"/>
            <w:gridSpan w:val="3"/>
          </w:tcPr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pacing w:val="-2"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rPr>
                <w:sz w:val="16"/>
              </w:rPr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AE77F4">
            <w:r w:rsidRPr="00426B46">
              <w:t>№15Составление спецификаций и технологических карт на изготовление простых столярных изделий и мебели . Разбор чертежей и эскизов на о</w:t>
            </w:r>
            <w:r w:rsidRPr="00426B46">
              <w:t>т</w:t>
            </w:r>
            <w:r w:rsidRPr="00426B46">
              <w:t>дельные узлы и виды столярных изделий.</w:t>
            </w:r>
          </w:p>
        </w:tc>
        <w:tc>
          <w:tcPr>
            <w:tcW w:w="2123" w:type="dxa"/>
          </w:tcPr>
          <w:p w:rsidR="00632738" w:rsidRPr="00426B46" w:rsidRDefault="004A20E2" w:rsidP="00AE77F4">
            <w:pPr>
              <w:jc w:val="center"/>
            </w:pPr>
            <w:r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47"/>
        </w:trPr>
        <w:tc>
          <w:tcPr>
            <w:tcW w:w="3411" w:type="dxa"/>
            <w:gridSpan w:val="3"/>
            <w:tcBorders>
              <w:top w:val="nil"/>
            </w:tcBorders>
          </w:tcPr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pacing w:val="-2"/>
              </w:rPr>
            </w:pPr>
          </w:p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</w:rPr>
            </w:pPr>
            <w:r w:rsidRPr="00426B46">
              <w:rPr>
                <w:b/>
                <w:spacing w:val="-2"/>
              </w:rPr>
              <w:t xml:space="preserve"> Раздел 4. Столярно-монтажных р</w:t>
            </w:r>
            <w:r w:rsidRPr="00426B46">
              <w:rPr>
                <w:b/>
                <w:spacing w:val="-2"/>
              </w:rPr>
              <w:t>а</w:t>
            </w:r>
            <w:r w:rsidRPr="00426B46">
              <w:rPr>
                <w:b/>
                <w:spacing w:val="-2"/>
              </w:rPr>
              <w:t>боты</w:t>
            </w:r>
          </w:p>
          <w:p w:rsidR="00632738" w:rsidRPr="00426B46" w:rsidRDefault="00632738" w:rsidP="00AE77F4"/>
          <w:p w:rsidR="00632738" w:rsidRPr="00426B46" w:rsidRDefault="00632738" w:rsidP="00AE7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716" w:type="dxa"/>
            <w:gridSpan w:val="3"/>
            <w:tcBorders>
              <w:top w:val="nil"/>
            </w:tcBorders>
          </w:tcPr>
          <w:p w:rsidR="00632738" w:rsidRPr="00426B46" w:rsidRDefault="00632738" w:rsidP="00AE77F4"/>
        </w:tc>
        <w:tc>
          <w:tcPr>
            <w:tcW w:w="7791" w:type="dxa"/>
            <w:gridSpan w:val="2"/>
            <w:tcBorders>
              <w:top w:val="nil"/>
            </w:tcBorders>
          </w:tcPr>
          <w:p w:rsidR="00632738" w:rsidRPr="00426B46" w:rsidRDefault="00632738" w:rsidP="00AE77F4"/>
        </w:tc>
        <w:tc>
          <w:tcPr>
            <w:tcW w:w="2123" w:type="dxa"/>
            <w:tcBorders>
              <w:top w:val="nil"/>
            </w:tcBorders>
            <w:shd w:val="clear" w:color="auto" w:fill="FFFFFF"/>
          </w:tcPr>
          <w:p w:rsidR="00632738" w:rsidRPr="00426B46" w:rsidRDefault="00632738" w:rsidP="00AE77F4">
            <w:pPr>
              <w:jc w:val="center"/>
            </w:pPr>
            <w:r w:rsidRPr="00426B46">
              <w:t>10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845"/>
        </w:trPr>
        <w:tc>
          <w:tcPr>
            <w:tcW w:w="2835" w:type="dxa"/>
            <w:gridSpan w:val="2"/>
            <w:vMerge w:val="restart"/>
            <w:tcBorders>
              <w:right w:val="nil"/>
            </w:tcBorders>
          </w:tcPr>
          <w:p w:rsidR="00632738" w:rsidRPr="00426B46" w:rsidRDefault="00632738" w:rsidP="00AE77F4"/>
          <w:p w:rsidR="00632738" w:rsidRPr="00426B46" w:rsidRDefault="00632738" w:rsidP="00AE77F4">
            <w:pPr>
              <w:shd w:val="clear" w:color="auto" w:fill="FFFFFF"/>
              <w:spacing w:before="10"/>
              <w:ind w:left="502"/>
              <w:rPr>
                <w:b/>
              </w:rPr>
            </w:pPr>
            <w:r w:rsidRPr="00426B46">
              <w:rPr>
                <w:b/>
                <w:bCs/>
              </w:rPr>
              <w:t>Тема  4.1</w:t>
            </w:r>
            <w:r w:rsidRPr="00426B46">
              <w:rPr>
                <w:spacing w:val="-2"/>
                <w:sz w:val="28"/>
                <w:szCs w:val="28"/>
              </w:rPr>
              <w:t xml:space="preserve"> </w:t>
            </w:r>
            <w:r w:rsidRPr="00426B46">
              <w:rPr>
                <w:b/>
                <w:spacing w:val="-2"/>
              </w:rPr>
              <w:t>Выпо</w:t>
            </w:r>
            <w:r w:rsidRPr="00426B46">
              <w:rPr>
                <w:b/>
                <w:spacing w:val="-2"/>
              </w:rPr>
              <w:t>л</w:t>
            </w:r>
            <w:r w:rsidRPr="00426B46">
              <w:rPr>
                <w:b/>
                <w:spacing w:val="-2"/>
              </w:rPr>
              <w:t>нение ст</w:t>
            </w:r>
            <w:r w:rsidRPr="00426B46">
              <w:rPr>
                <w:b/>
                <w:spacing w:val="-2"/>
              </w:rPr>
              <w:t>о</w:t>
            </w:r>
            <w:r w:rsidRPr="00426B46">
              <w:rPr>
                <w:b/>
                <w:spacing w:val="-2"/>
              </w:rPr>
              <w:t>лярно-монтажных р</w:t>
            </w:r>
            <w:r w:rsidRPr="00426B46">
              <w:rPr>
                <w:b/>
                <w:spacing w:val="-2"/>
              </w:rPr>
              <w:t>а</w:t>
            </w:r>
            <w:r w:rsidRPr="00426B46">
              <w:rPr>
                <w:b/>
                <w:spacing w:val="-2"/>
              </w:rPr>
              <w:t>бот</w:t>
            </w:r>
          </w:p>
          <w:p w:rsidR="00632738" w:rsidRPr="00426B46" w:rsidRDefault="00632738" w:rsidP="00AE77F4"/>
          <w:p w:rsidR="00632738" w:rsidRPr="00426B46" w:rsidRDefault="00632738" w:rsidP="00AE77F4"/>
          <w:p w:rsidR="00632738" w:rsidRPr="00426B46" w:rsidRDefault="00632738" w:rsidP="00AE77F4"/>
          <w:p w:rsidR="00632738" w:rsidRPr="00426B46" w:rsidRDefault="00632738" w:rsidP="00AE77F4"/>
          <w:p w:rsidR="00632738" w:rsidRPr="00426B46" w:rsidRDefault="00632738" w:rsidP="00AE77F4">
            <w:pPr>
              <w:rPr>
                <w:rFonts w:eastAsia="Calibri"/>
                <w:bCs/>
                <w:i/>
              </w:rPr>
            </w:pPr>
          </w:p>
        </w:tc>
        <w:tc>
          <w:tcPr>
            <w:tcW w:w="576" w:type="dxa"/>
            <w:vMerge w:val="restart"/>
            <w:tcBorders>
              <w:left w:val="nil"/>
            </w:tcBorders>
          </w:tcPr>
          <w:p w:rsidR="00632738" w:rsidRPr="00426B46" w:rsidRDefault="00632738" w:rsidP="00AE77F4">
            <w:pPr>
              <w:rPr>
                <w:rFonts w:eastAsia="Calibri"/>
                <w:bCs/>
                <w:i/>
              </w:rPr>
            </w:pPr>
          </w:p>
        </w:tc>
        <w:tc>
          <w:tcPr>
            <w:tcW w:w="716" w:type="dxa"/>
            <w:gridSpan w:val="3"/>
          </w:tcPr>
          <w:p w:rsidR="00632738" w:rsidRPr="00426B46" w:rsidRDefault="00632738" w:rsidP="00AE77F4"/>
        </w:tc>
        <w:tc>
          <w:tcPr>
            <w:tcW w:w="7791" w:type="dxa"/>
            <w:gridSpan w:val="2"/>
          </w:tcPr>
          <w:p w:rsidR="00632738" w:rsidRPr="00426B46" w:rsidRDefault="00632738" w:rsidP="00AE77F4">
            <w:pPr>
              <w:ind w:left="79"/>
            </w:pPr>
          </w:p>
          <w:p w:rsidR="00632738" w:rsidRPr="00426B46" w:rsidRDefault="00632738" w:rsidP="00987290">
            <w:pPr>
              <w:rPr>
                <w:bCs/>
              </w:rPr>
            </w:pPr>
            <w:r w:rsidRPr="00426B46">
              <w:t>Содерж</w:t>
            </w:r>
            <w:r w:rsidRPr="00426B46">
              <w:t>а</w:t>
            </w:r>
            <w:r w:rsidRPr="00426B46">
              <w:t>ние:</w:t>
            </w:r>
          </w:p>
          <w:p w:rsidR="00632738" w:rsidRPr="00426B46" w:rsidRDefault="00632738" w:rsidP="00AE77F4">
            <w:pPr>
              <w:ind w:left="79"/>
            </w:pPr>
          </w:p>
        </w:tc>
        <w:tc>
          <w:tcPr>
            <w:tcW w:w="2123" w:type="dxa"/>
            <w:vMerge w:val="restart"/>
          </w:tcPr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1104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D923EC">
            <w:pPr>
              <w:rPr>
                <w:bCs/>
              </w:rPr>
            </w:pPr>
          </w:p>
          <w:p w:rsidR="00632738" w:rsidRPr="00426B46" w:rsidRDefault="00632738" w:rsidP="00756781">
            <w:pPr>
              <w:shd w:val="clear" w:color="auto" w:fill="FFFFFF"/>
            </w:pPr>
            <w:r w:rsidRPr="00426B46">
              <w:rPr>
                <w:spacing w:val="-2"/>
              </w:rPr>
              <w:t>Выполнение столярно-монтажных работ</w:t>
            </w:r>
          </w:p>
          <w:p w:rsidR="00632738" w:rsidRPr="00426B46" w:rsidRDefault="00632738" w:rsidP="00756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32738" w:rsidRPr="00426B46" w:rsidRDefault="00632738" w:rsidP="00756781"/>
        </w:tc>
        <w:tc>
          <w:tcPr>
            <w:tcW w:w="2123" w:type="dxa"/>
            <w:vMerge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423"/>
        </w:trPr>
        <w:tc>
          <w:tcPr>
            <w:tcW w:w="2835" w:type="dxa"/>
            <w:gridSpan w:val="2"/>
            <w:vMerge/>
            <w:tcBorders>
              <w:top w:val="nil"/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top w:val="nil"/>
              <w:left w:val="nil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jc w:val="center"/>
              <w:rPr>
                <w:spacing w:val="-13"/>
              </w:rPr>
            </w:pPr>
          </w:p>
        </w:tc>
        <w:tc>
          <w:tcPr>
            <w:tcW w:w="7791" w:type="dxa"/>
            <w:gridSpan w:val="2"/>
            <w:tcBorders>
              <w:bottom w:val="single" w:sz="4" w:space="0" w:color="auto"/>
            </w:tcBorders>
          </w:tcPr>
          <w:p w:rsidR="00632738" w:rsidRPr="00426B46" w:rsidRDefault="00632738" w:rsidP="00D923EC">
            <w:pPr>
              <w:rPr>
                <w:spacing w:val="-13"/>
              </w:rPr>
            </w:pPr>
            <w:r w:rsidRPr="00426B46">
              <w:rPr>
                <w:spacing w:val="-13"/>
              </w:rPr>
              <w:t>Практические зан</w:t>
            </w:r>
            <w:r w:rsidRPr="00426B46">
              <w:rPr>
                <w:spacing w:val="-13"/>
              </w:rPr>
              <w:t>я</w:t>
            </w:r>
            <w:r w:rsidRPr="00426B46">
              <w:rPr>
                <w:spacing w:val="-13"/>
              </w:rPr>
              <w:t>тия: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1000"/>
        </w:trPr>
        <w:tc>
          <w:tcPr>
            <w:tcW w:w="2835" w:type="dxa"/>
            <w:gridSpan w:val="2"/>
            <w:vMerge/>
            <w:tcBorders>
              <w:top w:val="nil"/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top w:val="nil"/>
              <w:left w:val="nil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D923EC">
            <w:r w:rsidRPr="00426B46">
              <w:t>№16 Разбор чертежей и эскизов  о</w:t>
            </w:r>
            <w:r w:rsidRPr="00426B46">
              <w:t>т</w:t>
            </w:r>
            <w:r w:rsidRPr="00426B46">
              <w:t>дельных</w:t>
            </w:r>
          </w:p>
          <w:p w:rsidR="00632738" w:rsidRPr="00426B46" w:rsidRDefault="00632738" w:rsidP="00D923EC">
            <w:r w:rsidRPr="00426B46">
              <w:t>узлов и видов столярных изд</w:t>
            </w:r>
            <w:r w:rsidRPr="00426B46">
              <w:t>е</w:t>
            </w:r>
            <w:r w:rsidRPr="00426B46">
              <w:t>лий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835"/>
        </w:trPr>
        <w:tc>
          <w:tcPr>
            <w:tcW w:w="2835" w:type="dxa"/>
            <w:gridSpan w:val="2"/>
            <w:vMerge/>
            <w:tcBorders>
              <w:top w:val="nil"/>
              <w:bottom w:val="single" w:sz="4" w:space="0" w:color="auto"/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  <w:tcBorders>
              <w:bottom w:val="single" w:sz="4" w:space="0" w:color="auto"/>
            </w:tcBorders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7791" w:type="dxa"/>
            <w:gridSpan w:val="2"/>
            <w:tcBorders>
              <w:bottom w:val="single" w:sz="4" w:space="0" w:color="auto"/>
            </w:tcBorders>
          </w:tcPr>
          <w:p w:rsidR="00632738" w:rsidRPr="00426B46" w:rsidRDefault="00632738" w:rsidP="00D923EC">
            <w:r w:rsidRPr="00426B46">
              <w:t>№17 Составление спецификаций и технологич</w:t>
            </w:r>
            <w:r w:rsidRPr="00426B46">
              <w:t>е</w:t>
            </w:r>
            <w:r w:rsidRPr="00426B46">
              <w:t>ских</w:t>
            </w:r>
          </w:p>
          <w:p w:rsidR="00632738" w:rsidRPr="00426B46" w:rsidRDefault="00632738" w:rsidP="00D923EC">
            <w:r w:rsidRPr="00426B46">
              <w:t>карт выполнения монтажныхр</w:t>
            </w:r>
            <w:r w:rsidRPr="00426B46">
              <w:t>а</w:t>
            </w:r>
            <w:r w:rsidRPr="00426B46">
              <w:t>бот</w:t>
            </w: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459"/>
        </w:trPr>
        <w:tc>
          <w:tcPr>
            <w:tcW w:w="2835" w:type="dxa"/>
            <w:gridSpan w:val="2"/>
            <w:tcBorders>
              <w:right w:val="nil"/>
            </w:tcBorders>
          </w:tcPr>
          <w:p w:rsidR="00632738" w:rsidRPr="00426B46" w:rsidRDefault="00632738" w:rsidP="00B34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6B46">
              <w:rPr>
                <w:b/>
                <w:bCs/>
              </w:rPr>
              <w:t xml:space="preserve">Раздел </w:t>
            </w:r>
            <w:r w:rsidRPr="00426B46">
              <w:rPr>
                <w:rFonts w:eastAsia="Calibri"/>
                <w:b/>
                <w:bCs/>
              </w:rPr>
              <w:t>5</w:t>
            </w:r>
            <w:r w:rsidRPr="00426B46">
              <w:rPr>
                <w:spacing w:val="-1"/>
              </w:rPr>
              <w:t xml:space="preserve">. </w:t>
            </w:r>
            <w:r w:rsidR="00F64FDC" w:rsidRPr="00426B46">
              <w:rPr>
                <w:b/>
                <w:spacing w:val="-1"/>
              </w:rPr>
              <w:t>Р</w:t>
            </w:r>
            <w:r w:rsidRPr="00426B46">
              <w:rPr>
                <w:b/>
                <w:spacing w:val="-1"/>
              </w:rPr>
              <w:t>емонт ст</w:t>
            </w:r>
            <w:r w:rsidRPr="00426B46">
              <w:rPr>
                <w:b/>
                <w:spacing w:val="-1"/>
              </w:rPr>
              <w:t>о</w:t>
            </w:r>
            <w:r w:rsidRPr="00426B46">
              <w:rPr>
                <w:b/>
                <w:spacing w:val="-1"/>
              </w:rPr>
              <w:t>лярных изделий</w:t>
            </w:r>
          </w:p>
          <w:p w:rsidR="00632738" w:rsidRPr="00426B46" w:rsidRDefault="00632738" w:rsidP="00AE77F4"/>
        </w:tc>
        <w:tc>
          <w:tcPr>
            <w:tcW w:w="576" w:type="dxa"/>
            <w:tcBorders>
              <w:left w:val="nil"/>
            </w:tcBorders>
          </w:tcPr>
          <w:p w:rsidR="00632738" w:rsidRPr="00426B46" w:rsidRDefault="00632738" w:rsidP="00AE77F4"/>
        </w:tc>
        <w:tc>
          <w:tcPr>
            <w:tcW w:w="716" w:type="dxa"/>
            <w:gridSpan w:val="3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7791" w:type="dxa"/>
            <w:gridSpan w:val="2"/>
          </w:tcPr>
          <w:p w:rsidR="00632738" w:rsidRPr="00426B46" w:rsidRDefault="00632738" w:rsidP="00D923EC"/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24"/>
        </w:trPr>
        <w:tc>
          <w:tcPr>
            <w:tcW w:w="2835" w:type="dxa"/>
            <w:gridSpan w:val="2"/>
            <w:vMerge w:val="restart"/>
            <w:tcBorders>
              <w:right w:val="nil"/>
            </w:tcBorders>
          </w:tcPr>
          <w:p w:rsidR="00632738" w:rsidRPr="00426B46" w:rsidRDefault="00632738" w:rsidP="00AE77F4"/>
          <w:p w:rsidR="00632738" w:rsidRPr="00426B46" w:rsidRDefault="00632738" w:rsidP="00AE77F4">
            <w:pPr>
              <w:shd w:val="clear" w:color="auto" w:fill="FFFFFF"/>
              <w:spacing w:before="10"/>
              <w:rPr>
                <w:spacing w:val="-2"/>
              </w:rPr>
            </w:pPr>
            <w:r w:rsidRPr="00426B46">
              <w:rPr>
                <w:b/>
                <w:bCs/>
              </w:rPr>
              <w:t>Тема5.1</w:t>
            </w:r>
            <w:r w:rsidRPr="00426B46">
              <w:rPr>
                <w:spacing w:val="-2"/>
              </w:rPr>
              <w:t>Выполнение р</w:t>
            </w:r>
            <w:r w:rsidRPr="00426B46">
              <w:rPr>
                <w:spacing w:val="-2"/>
              </w:rPr>
              <w:t>е</w:t>
            </w:r>
            <w:r w:rsidRPr="00426B46">
              <w:rPr>
                <w:spacing w:val="-2"/>
              </w:rPr>
              <w:t>монтно-столярных работ</w:t>
            </w:r>
          </w:p>
          <w:p w:rsidR="00632738" w:rsidRPr="00426B46" w:rsidRDefault="00632738" w:rsidP="00AE77F4"/>
          <w:p w:rsidR="00632738" w:rsidRPr="00426B46" w:rsidRDefault="00632738" w:rsidP="00AE77F4">
            <w:pPr>
              <w:rPr>
                <w:b/>
                <w:bCs/>
              </w:rPr>
            </w:pPr>
          </w:p>
        </w:tc>
        <w:tc>
          <w:tcPr>
            <w:tcW w:w="576" w:type="dxa"/>
            <w:vMerge w:val="restart"/>
            <w:tcBorders>
              <w:left w:val="nil"/>
            </w:tcBorders>
          </w:tcPr>
          <w:p w:rsidR="00632738" w:rsidRPr="00426B46" w:rsidRDefault="00632738" w:rsidP="00383279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255390">
            <w:pPr>
              <w:jc w:val="center"/>
            </w:pPr>
          </w:p>
        </w:tc>
        <w:tc>
          <w:tcPr>
            <w:tcW w:w="7798" w:type="dxa"/>
            <w:gridSpan w:val="3"/>
          </w:tcPr>
          <w:p w:rsidR="00632738" w:rsidRPr="00426B46" w:rsidRDefault="00632738" w:rsidP="00D923EC">
            <w:r w:rsidRPr="00426B46">
              <w:t>Содерж</w:t>
            </w:r>
            <w:r w:rsidRPr="00426B46">
              <w:t>а</w:t>
            </w:r>
            <w:r w:rsidRPr="00426B46">
              <w:t>ние:</w:t>
            </w:r>
          </w:p>
        </w:tc>
        <w:tc>
          <w:tcPr>
            <w:tcW w:w="2123" w:type="dxa"/>
            <w:vMerge w:val="restart"/>
          </w:tcPr>
          <w:p w:rsidR="00632738" w:rsidRPr="00426B46" w:rsidRDefault="004A3956" w:rsidP="00AE77F4">
            <w:pPr>
              <w:jc w:val="center"/>
            </w:pPr>
            <w:r>
              <w:t>4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828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383279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255390">
            <w:pPr>
              <w:jc w:val="center"/>
            </w:pPr>
          </w:p>
        </w:tc>
        <w:tc>
          <w:tcPr>
            <w:tcW w:w="7798" w:type="dxa"/>
            <w:gridSpan w:val="3"/>
          </w:tcPr>
          <w:p w:rsidR="004A3956" w:rsidRPr="00426B46" w:rsidRDefault="00632738" w:rsidP="004A3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26B46">
              <w:rPr>
                <w:b/>
                <w:bCs/>
              </w:rPr>
              <w:t>1</w:t>
            </w:r>
            <w:r w:rsidRPr="00426B46">
              <w:rPr>
                <w:spacing w:val="-2"/>
              </w:rPr>
              <w:t>Выполнение ремонтно-столярных работ</w:t>
            </w:r>
            <w:r w:rsidR="004A3956">
              <w:rPr>
                <w:spacing w:val="-2"/>
              </w:rPr>
              <w:t>.</w:t>
            </w:r>
            <w:r w:rsidR="004A3956" w:rsidRPr="00426B46">
              <w:t xml:space="preserve"> Составление спецификаций и технологических карт в</w:t>
            </w:r>
            <w:r w:rsidR="004A3956" w:rsidRPr="00426B46">
              <w:t>ы</w:t>
            </w:r>
          </w:p>
          <w:p w:rsidR="004A3956" w:rsidRPr="00426B46" w:rsidRDefault="004A3956" w:rsidP="004A3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632738" w:rsidRPr="004A3956" w:rsidRDefault="004A3956" w:rsidP="004A3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26B46">
              <w:t>полнения ремонтных р</w:t>
            </w:r>
            <w:r w:rsidRPr="00426B46">
              <w:t>а</w:t>
            </w:r>
            <w:r w:rsidRPr="00426B46">
              <w:t>бот</w:t>
            </w:r>
          </w:p>
        </w:tc>
        <w:tc>
          <w:tcPr>
            <w:tcW w:w="2123" w:type="dxa"/>
            <w:vMerge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46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383279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255390">
            <w:pPr>
              <w:jc w:val="center"/>
              <w:rPr>
                <w:spacing w:val="-13"/>
              </w:rPr>
            </w:pPr>
          </w:p>
        </w:tc>
        <w:tc>
          <w:tcPr>
            <w:tcW w:w="7798" w:type="dxa"/>
            <w:gridSpan w:val="3"/>
          </w:tcPr>
          <w:p w:rsidR="00632738" w:rsidRPr="00426B46" w:rsidRDefault="00632738" w:rsidP="00D923EC">
            <w:pPr>
              <w:rPr>
                <w:spacing w:val="-13"/>
              </w:rPr>
            </w:pPr>
            <w:r w:rsidRPr="00426B46">
              <w:rPr>
                <w:spacing w:val="-13"/>
              </w:rPr>
              <w:t>Практические зан</w:t>
            </w:r>
            <w:r w:rsidRPr="00426B46">
              <w:rPr>
                <w:spacing w:val="-13"/>
              </w:rPr>
              <w:t>я</w:t>
            </w:r>
            <w:r w:rsidRPr="00426B46">
              <w:rPr>
                <w:spacing w:val="-13"/>
              </w:rPr>
              <w:t>тия: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552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383279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255390">
            <w:pPr>
              <w:jc w:val="center"/>
              <w:rPr>
                <w:spacing w:val="-13"/>
              </w:rPr>
            </w:pPr>
          </w:p>
        </w:tc>
        <w:tc>
          <w:tcPr>
            <w:tcW w:w="7798" w:type="dxa"/>
            <w:gridSpan w:val="3"/>
          </w:tcPr>
          <w:p w:rsidR="00632738" w:rsidRPr="00426B46" w:rsidRDefault="00632738" w:rsidP="00D923EC">
            <w:pPr>
              <w:rPr>
                <w:bCs/>
              </w:rPr>
            </w:pPr>
            <w:r w:rsidRPr="00426B46">
              <w:rPr>
                <w:bCs/>
              </w:rPr>
              <w:t>№18 Оценка состояния изделия. Составление дефектной ведом</w:t>
            </w:r>
            <w:r w:rsidRPr="00426B46">
              <w:rPr>
                <w:bCs/>
              </w:rPr>
              <w:t>о</w:t>
            </w:r>
          </w:p>
          <w:p w:rsidR="00632738" w:rsidRPr="00426B46" w:rsidRDefault="00632738" w:rsidP="00D923EC">
            <w:pPr>
              <w:rPr>
                <w:spacing w:val="-13"/>
              </w:rPr>
            </w:pPr>
            <w:r w:rsidRPr="00426B46">
              <w:rPr>
                <w:bCs/>
              </w:rPr>
              <w:t>сти</w:t>
            </w: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  <w:r w:rsidRPr="00426B46"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1298"/>
        </w:trPr>
        <w:tc>
          <w:tcPr>
            <w:tcW w:w="2835" w:type="dxa"/>
            <w:gridSpan w:val="2"/>
            <w:vMerge/>
            <w:tcBorders>
              <w:right w:val="nil"/>
            </w:tcBorders>
          </w:tcPr>
          <w:p w:rsidR="00632738" w:rsidRPr="00426B46" w:rsidRDefault="00632738" w:rsidP="00AE77F4"/>
        </w:tc>
        <w:tc>
          <w:tcPr>
            <w:tcW w:w="576" w:type="dxa"/>
            <w:vMerge/>
            <w:tcBorders>
              <w:left w:val="nil"/>
            </w:tcBorders>
          </w:tcPr>
          <w:p w:rsidR="00632738" w:rsidRPr="00426B46" w:rsidRDefault="00632738" w:rsidP="00383279">
            <w:pPr>
              <w:jc w:val="center"/>
            </w:pPr>
          </w:p>
        </w:tc>
        <w:tc>
          <w:tcPr>
            <w:tcW w:w="709" w:type="dxa"/>
            <w:gridSpan w:val="2"/>
          </w:tcPr>
          <w:p w:rsidR="00632738" w:rsidRPr="00426B46" w:rsidRDefault="00632738" w:rsidP="00FB4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798" w:type="dxa"/>
            <w:gridSpan w:val="3"/>
          </w:tcPr>
          <w:p w:rsidR="00632738" w:rsidRPr="00426B46" w:rsidRDefault="00632738" w:rsidP="00D92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311"/>
            </w:pPr>
          </w:p>
          <w:p w:rsidR="00632738" w:rsidRPr="004A3956" w:rsidRDefault="00632738" w:rsidP="00D92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32738" w:rsidRPr="00426B46" w:rsidRDefault="00632738" w:rsidP="00D92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23" w:type="dxa"/>
          </w:tcPr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9"/>
        </w:trPr>
        <w:tc>
          <w:tcPr>
            <w:tcW w:w="11918" w:type="dxa"/>
            <w:gridSpan w:val="8"/>
          </w:tcPr>
          <w:p w:rsidR="004A3956" w:rsidRDefault="00632738" w:rsidP="00AE77F4">
            <w:pPr>
              <w:spacing w:after="200" w:line="276" w:lineRule="auto"/>
              <w:rPr>
                <w:i/>
                <w:lang w:eastAsia="en-US" w:bidi="en-US"/>
              </w:rPr>
            </w:pPr>
            <w:r w:rsidRPr="00426B46">
              <w:rPr>
                <w:rFonts w:eastAsia="Calibri"/>
                <w:b/>
                <w:bCs/>
                <w:lang w:eastAsia="en-US" w:bidi="en-US"/>
              </w:rPr>
              <w:lastRenderedPageBreak/>
              <w:t>Самостоятельная работа при изучении тем МДК 05. 03ПМ 05.</w:t>
            </w:r>
          </w:p>
          <w:p w:rsidR="00632738" w:rsidRPr="004A3956" w:rsidRDefault="00632738" w:rsidP="004A3956">
            <w:pPr>
              <w:spacing w:after="200" w:line="276" w:lineRule="auto"/>
              <w:rPr>
                <w:i/>
                <w:lang w:eastAsia="en-US" w:bidi="en-US"/>
              </w:rPr>
            </w:pPr>
            <w:r w:rsidRPr="00426B46">
              <w:rPr>
                <w:bCs/>
                <w:lang w:eastAsia="en-US" w:bidi="en-US"/>
              </w:rPr>
              <w:t xml:space="preserve"> Разработка презентаций на темы: «Изготовление изделий ручным столярным и электрифицированным инстр</w:t>
            </w:r>
            <w:r w:rsidRPr="00426B46">
              <w:rPr>
                <w:bCs/>
                <w:lang w:eastAsia="en-US" w:bidi="en-US"/>
              </w:rPr>
              <w:t>у</w:t>
            </w:r>
            <w:r w:rsidRPr="00426B46">
              <w:rPr>
                <w:bCs/>
                <w:lang w:eastAsia="en-US" w:bidi="en-US"/>
              </w:rPr>
              <w:t>ментом»</w:t>
            </w:r>
          </w:p>
        </w:tc>
        <w:tc>
          <w:tcPr>
            <w:tcW w:w="2123" w:type="dxa"/>
          </w:tcPr>
          <w:p w:rsidR="00632738" w:rsidRPr="00426B46" w:rsidRDefault="004A3956" w:rsidP="00B9604E">
            <w:r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759"/>
        </w:trPr>
        <w:tc>
          <w:tcPr>
            <w:tcW w:w="11918" w:type="dxa"/>
            <w:gridSpan w:val="8"/>
          </w:tcPr>
          <w:p w:rsidR="00632738" w:rsidRPr="00426B46" w:rsidRDefault="00632738" w:rsidP="00AC7B3C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426B46">
              <w:t>Максимальная учебная нагрузка (всего)</w:t>
            </w:r>
          </w:p>
        </w:tc>
        <w:tc>
          <w:tcPr>
            <w:tcW w:w="2123" w:type="dxa"/>
            <w:tcBorders>
              <w:top w:val="nil"/>
            </w:tcBorders>
          </w:tcPr>
          <w:p w:rsidR="00632738" w:rsidRPr="00426B46" w:rsidRDefault="00632738" w:rsidP="00F43B39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426B46">
              <w:rPr>
                <w:rFonts w:eastAsia="Calibri"/>
                <w:bCs/>
              </w:rPr>
              <w:t>60</w:t>
            </w:r>
          </w:p>
          <w:p w:rsidR="00632738" w:rsidRPr="00426B46" w:rsidRDefault="00632738" w:rsidP="00AE77F4">
            <w:pPr>
              <w:jc w:val="center"/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486"/>
        </w:trPr>
        <w:tc>
          <w:tcPr>
            <w:tcW w:w="11918" w:type="dxa"/>
            <w:gridSpan w:val="8"/>
          </w:tcPr>
          <w:p w:rsidR="00632738" w:rsidRPr="00426B46" w:rsidRDefault="00632738" w:rsidP="003C5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26B46">
              <w:rPr>
                <w:bCs/>
              </w:rPr>
              <w:t>Учебная практика</w:t>
            </w:r>
          </w:p>
        </w:tc>
        <w:tc>
          <w:tcPr>
            <w:tcW w:w="2123" w:type="dxa"/>
          </w:tcPr>
          <w:p w:rsidR="00632738" w:rsidRPr="00426B46" w:rsidRDefault="00632738" w:rsidP="00F43B39"/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280"/>
        </w:trPr>
        <w:tc>
          <w:tcPr>
            <w:tcW w:w="11918" w:type="dxa"/>
            <w:gridSpan w:val="8"/>
          </w:tcPr>
          <w:p w:rsidR="00632738" w:rsidRPr="00426B46" w:rsidRDefault="00632738" w:rsidP="00F43B39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426B46">
              <w:t>Производственная</w:t>
            </w:r>
            <w:r w:rsidRPr="00426B46">
              <w:rPr>
                <w:sz w:val="22"/>
                <w:szCs w:val="22"/>
              </w:rPr>
              <w:t xml:space="preserve"> пра</w:t>
            </w:r>
            <w:r w:rsidRPr="00426B46">
              <w:rPr>
                <w:sz w:val="22"/>
                <w:szCs w:val="22"/>
              </w:rPr>
              <w:t>к</w:t>
            </w:r>
            <w:r w:rsidRPr="00426B46">
              <w:rPr>
                <w:sz w:val="22"/>
                <w:szCs w:val="22"/>
              </w:rPr>
              <w:t xml:space="preserve">тика </w:t>
            </w:r>
          </w:p>
        </w:tc>
        <w:tc>
          <w:tcPr>
            <w:tcW w:w="2123" w:type="dxa"/>
          </w:tcPr>
          <w:p w:rsidR="00632738" w:rsidRPr="00426B46" w:rsidRDefault="00632738" w:rsidP="00F43B39">
            <w:pPr>
              <w:rPr>
                <w:i/>
              </w:rPr>
            </w:pP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632738">
        <w:trPr>
          <w:gridAfter w:val="2"/>
          <w:wAfter w:w="14091" w:type="dxa"/>
          <w:trHeight w:val="252"/>
        </w:trPr>
        <w:tc>
          <w:tcPr>
            <w:tcW w:w="11918" w:type="dxa"/>
            <w:gridSpan w:val="8"/>
          </w:tcPr>
          <w:p w:rsidR="00632738" w:rsidRPr="00426B46" w:rsidRDefault="00632738" w:rsidP="00AE77F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lang w:eastAsia="en-US" w:bidi="en-US"/>
              </w:rPr>
              <w:t>Диф.з</w:t>
            </w:r>
            <w:r w:rsidR="00094E44">
              <w:rPr>
                <w:lang w:eastAsia="en-US" w:bidi="en-US"/>
              </w:rPr>
              <w:t>а</w:t>
            </w:r>
            <w:r>
              <w:rPr>
                <w:lang w:eastAsia="en-US" w:bidi="en-US"/>
              </w:rPr>
              <w:t>чёт.</w:t>
            </w:r>
          </w:p>
        </w:tc>
        <w:tc>
          <w:tcPr>
            <w:tcW w:w="2123" w:type="dxa"/>
          </w:tcPr>
          <w:p w:rsidR="00632738" w:rsidRPr="00426B46" w:rsidRDefault="004A20E2" w:rsidP="00AC7B3C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  <w:tr w:rsidR="00632738" w:rsidRPr="00426B46" w:rsidTr="000A16AD">
        <w:trPr>
          <w:gridAfter w:val="2"/>
          <w:wAfter w:w="14091" w:type="dxa"/>
          <w:trHeight w:val="559"/>
        </w:trPr>
        <w:tc>
          <w:tcPr>
            <w:tcW w:w="11918" w:type="dxa"/>
            <w:gridSpan w:val="8"/>
          </w:tcPr>
          <w:p w:rsidR="00632738" w:rsidRDefault="00632738" w:rsidP="00AE77F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  <w:p w:rsidR="00632738" w:rsidRDefault="00632738" w:rsidP="00AE77F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</w:p>
          <w:p w:rsidR="00632738" w:rsidRDefault="00632738" w:rsidP="00AE77F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426B46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123" w:type="dxa"/>
          </w:tcPr>
          <w:p w:rsidR="00632738" w:rsidRPr="00426B46" w:rsidRDefault="00632738" w:rsidP="00AC7B3C">
            <w:pPr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1841" w:type="dxa"/>
            <w:vMerge/>
            <w:shd w:val="clear" w:color="auto" w:fill="C0C0C0"/>
          </w:tcPr>
          <w:p w:rsidR="00632738" w:rsidRPr="00426B46" w:rsidRDefault="00632738" w:rsidP="00AE77F4">
            <w:pPr>
              <w:jc w:val="center"/>
            </w:pPr>
          </w:p>
        </w:tc>
      </w:tr>
    </w:tbl>
    <w:p w:rsidR="00BF2E57" w:rsidRDefault="00BF2E57" w:rsidP="004F7560">
      <w:pPr>
        <w:spacing w:line="228" w:lineRule="auto"/>
        <w:jc w:val="both"/>
        <w:rPr>
          <w:b/>
          <w:i/>
          <w:caps/>
          <w:sz w:val="30"/>
        </w:rPr>
      </w:pPr>
    </w:p>
    <w:p w:rsidR="00B9604E" w:rsidRDefault="00B9604E" w:rsidP="004F7560">
      <w:pPr>
        <w:spacing w:line="228" w:lineRule="auto"/>
        <w:jc w:val="both"/>
        <w:rPr>
          <w:b/>
          <w:i/>
          <w:caps/>
          <w:sz w:val="30"/>
        </w:rPr>
      </w:pPr>
    </w:p>
    <w:p w:rsidR="00665BF6" w:rsidRDefault="00665BF6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665BF6" w:rsidSect="008A40AC">
          <w:pgSz w:w="16837" w:h="11905" w:orient="landscape"/>
          <w:pgMar w:top="851" w:right="851" w:bottom="851" w:left="851" w:header="720" w:footer="720" w:gutter="0"/>
          <w:pgNumType w:start="9"/>
          <w:cols w:space="720"/>
          <w:titlePg/>
          <w:docGrid w:linePitch="360"/>
        </w:sectPr>
      </w:pPr>
    </w:p>
    <w:p w:rsidR="00B210CF" w:rsidRPr="00B424EE" w:rsidRDefault="00236D5E" w:rsidP="00A46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B424EE">
        <w:rPr>
          <w:b/>
          <w:caps/>
          <w:sz w:val="28"/>
          <w:szCs w:val="28"/>
        </w:rPr>
        <w:lastRenderedPageBreak/>
        <w:t>4</w:t>
      </w:r>
      <w:r w:rsidR="00CC475D" w:rsidRPr="00B424EE">
        <w:rPr>
          <w:b/>
          <w:caps/>
          <w:sz w:val="28"/>
          <w:szCs w:val="28"/>
        </w:rPr>
        <w:t xml:space="preserve">. </w:t>
      </w:r>
      <w:r w:rsidR="00B210CF" w:rsidRPr="00B424EE">
        <w:rPr>
          <w:b/>
          <w:caps/>
          <w:sz w:val="28"/>
          <w:szCs w:val="28"/>
        </w:rPr>
        <w:t xml:space="preserve">условия реализации программы </w:t>
      </w:r>
      <w:r w:rsidR="00EB16AC" w:rsidRPr="00B424EE">
        <w:rPr>
          <w:b/>
          <w:caps/>
          <w:sz w:val="28"/>
          <w:szCs w:val="28"/>
        </w:rPr>
        <w:t>мдк</w:t>
      </w:r>
    </w:p>
    <w:p w:rsidR="00B210CF" w:rsidRPr="00B424EE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B424EE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/>
          <w:bCs/>
          <w:sz w:val="28"/>
          <w:szCs w:val="28"/>
        </w:rPr>
        <w:t>4</w:t>
      </w:r>
      <w:r w:rsidR="00CC475D" w:rsidRPr="00B424EE">
        <w:rPr>
          <w:b/>
          <w:bCs/>
          <w:sz w:val="28"/>
          <w:szCs w:val="28"/>
        </w:rPr>
        <w:t xml:space="preserve">.1. </w:t>
      </w:r>
      <w:r w:rsidR="00B210CF" w:rsidRPr="00B424EE">
        <w:rPr>
          <w:b/>
          <w:bCs/>
          <w:sz w:val="28"/>
          <w:szCs w:val="28"/>
        </w:rPr>
        <w:t>Требования к минимальному материально-техническому обесп</w:t>
      </w:r>
      <w:r w:rsidR="00B210CF" w:rsidRPr="00B424EE">
        <w:rPr>
          <w:b/>
          <w:bCs/>
          <w:sz w:val="28"/>
          <w:szCs w:val="28"/>
        </w:rPr>
        <w:t>е</w:t>
      </w:r>
      <w:r w:rsidR="00B210CF" w:rsidRPr="00B424EE">
        <w:rPr>
          <w:b/>
          <w:bCs/>
          <w:sz w:val="28"/>
          <w:szCs w:val="28"/>
        </w:rPr>
        <w:t>чению</w:t>
      </w:r>
    </w:p>
    <w:p w:rsidR="00EB16AC" w:rsidRPr="00B424EE" w:rsidRDefault="00B210CF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 xml:space="preserve">Реализация программы </w:t>
      </w:r>
      <w:r w:rsidR="00236D5E" w:rsidRPr="00B424EE">
        <w:rPr>
          <w:bCs/>
          <w:sz w:val="28"/>
          <w:szCs w:val="28"/>
        </w:rPr>
        <w:t>ПМ</w:t>
      </w:r>
      <w:r w:rsidRPr="00B424EE">
        <w:rPr>
          <w:bCs/>
          <w:sz w:val="28"/>
          <w:szCs w:val="28"/>
        </w:rPr>
        <w:t xml:space="preserve"> требует наличия учебн</w:t>
      </w:r>
      <w:r w:rsidR="00236D5E" w:rsidRPr="00B424EE">
        <w:rPr>
          <w:bCs/>
          <w:sz w:val="28"/>
          <w:szCs w:val="28"/>
        </w:rPr>
        <w:t>ых</w:t>
      </w:r>
      <w:r w:rsidRPr="00B424EE">
        <w:rPr>
          <w:bCs/>
          <w:sz w:val="28"/>
          <w:szCs w:val="28"/>
        </w:rPr>
        <w:t xml:space="preserve"> кабинет</w:t>
      </w:r>
      <w:r w:rsidR="00236D5E" w:rsidRPr="00B424EE">
        <w:rPr>
          <w:bCs/>
          <w:sz w:val="28"/>
          <w:szCs w:val="28"/>
        </w:rPr>
        <w:t>ов</w:t>
      </w:r>
      <w:r w:rsidRPr="00B424EE">
        <w:rPr>
          <w:bCs/>
          <w:sz w:val="28"/>
          <w:szCs w:val="28"/>
        </w:rPr>
        <w:t xml:space="preserve"> </w:t>
      </w:r>
      <w:r w:rsidR="008C7C66" w:rsidRPr="00B424EE">
        <w:rPr>
          <w:bCs/>
          <w:sz w:val="28"/>
          <w:szCs w:val="28"/>
        </w:rPr>
        <w:t xml:space="preserve"> </w:t>
      </w:r>
      <w:r w:rsidR="00EB16AC" w:rsidRPr="00B424EE">
        <w:rPr>
          <w:bCs/>
          <w:sz w:val="28"/>
          <w:szCs w:val="28"/>
        </w:rPr>
        <w:t xml:space="preserve">Оборудование </w:t>
      </w:r>
      <w:r w:rsidR="00EB16AC" w:rsidRPr="00B424EE">
        <w:rPr>
          <w:b/>
          <w:bCs/>
          <w:sz w:val="28"/>
          <w:szCs w:val="28"/>
        </w:rPr>
        <w:t>учебного кабинета</w:t>
      </w:r>
      <w:r w:rsidR="00EB16AC" w:rsidRPr="00B424EE">
        <w:rPr>
          <w:bCs/>
          <w:sz w:val="28"/>
          <w:szCs w:val="28"/>
        </w:rPr>
        <w:t xml:space="preserve">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</w:t>
      </w:r>
      <w:r w:rsidRPr="00B424EE">
        <w:rPr>
          <w:bCs/>
          <w:sz w:val="28"/>
          <w:szCs w:val="28"/>
        </w:rPr>
        <w:tab/>
        <w:t>Натуральные образцы оборудования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</w:t>
      </w:r>
      <w:r w:rsidRPr="00B424EE">
        <w:rPr>
          <w:bCs/>
          <w:sz w:val="28"/>
          <w:szCs w:val="28"/>
        </w:rPr>
        <w:tab/>
        <w:t>Макеты машин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3</w:t>
      </w:r>
      <w:r w:rsidRPr="00B424EE">
        <w:rPr>
          <w:bCs/>
          <w:sz w:val="28"/>
          <w:szCs w:val="28"/>
        </w:rPr>
        <w:tab/>
        <w:t>Нормативные документы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4</w:t>
      </w:r>
      <w:r w:rsidRPr="00B424EE">
        <w:rPr>
          <w:bCs/>
          <w:sz w:val="28"/>
          <w:szCs w:val="28"/>
        </w:rPr>
        <w:tab/>
        <w:t>Плакаты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5</w:t>
      </w:r>
      <w:r w:rsidRPr="00B424EE">
        <w:rPr>
          <w:bCs/>
          <w:sz w:val="28"/>
          <w:szCs w:val="28"/>
        </w:rPr>
        <w:tab/>
        <w:t>Накопительные папки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6</w:t>
      </w:r>
      <w:r w:rsidRPr="00B424EE">
        <w:rPr>
          <w:bCs/>
          <w:sz w:val="28"/>
          <w:szCs w:val="28"/>
        </w:rPr>
        <w:tab/>
        <w:t>Рабочие тетради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7</w:t>
      </w:r>
      <w:r w:rsidRPr="00B424EE">
        <w:rPr>
          <w:bCs/>
          <w:sz w:val="28"/>
          <w:szCs w:val="28"/>
        </w:rPr>
        <w:tab/>
        <w:t>Журналы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8</w:t>
      </w:r>
      <w:r w:rsidRPr="00B424EE">
        <w:rPr>
          <w:bCs/>
          <w:sz w:val="28"/>
          <w:szCs w:val="28"/>
        </w:rPr>
        <w:tab/>
        <w:t>Периодическая печать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9</w:t>
      </w:r>
      <w:r w:rsidRPr="00B424EE">
        <w:rPr>
          <w:bCs/>
          <w:sz w:val="28"/>
          <w:szCs w:val="28"/>
        </w:rPr>
        <w:tab/>
        <w:t>Аудиторный библиотечный фонд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Оборудование учебной мастерской</w:t>
      </w:r>
      <w:r w:rsidR="00B210CF" w:rsidRPr="00B424EE">
        <w:rPr>
          <w:b/>
          <w:bCs/>
          <w:sz w:val="28"/>
          <w:szCs w:val="28"/>
        </w:rPr>
        <w:t xml:space="preserve">ий  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10</w:t>
      </w:r>
      <w:r w:rsidRPr="00B424EE">
        <w:rPr>
          <w:bCs/>
          <w:sz w:val="28"/>
          <w:szCs w:val="28"/>
        </w:rPr>
        <w:tab/>
        <w:t>Станок форматно-обрезной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11</w:t>
      </w:r>
      <w:r w:rsidRPr="00B424EE">
        <w:rPr>
          <w:bCs/>
          <w:sz w:val="28"/>
          <w:szCs w:val="28"/>
        </w:rPr>
        <w:tab/>
        <w:t>Станок для облицовывания кромок проходного типа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12</w:t>
      </w:r>
      <w:r w:rsidRPr="00B424EE">
        <w:rPr>
          <w:bCs/>
          <w:sz w:val="28"/>
          <w:szCs w:val="28"/>
        </w:rPr>
        <w:tab/>
        <w:t>Станок присадочный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13</w:t>
      </w:r>
      <w:r w:rsidRPr="00B424EE">
        <w:rPr>
          <w:bCs/>
          <w:sz w:val="28"/>
          <w:szCs w:val="28"/>
        </w:rPr>
        <w:tab/>
        <w:t>Станок фуговальный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14</w:t>
      </w:r>
      <w:r w:rsidRPr="00B424EE">
        <w:rPr>
          <w:bCs/>
          <w:sz w:val="28"/>
          <w:szCs w:val="28"/>
        </w:rPr>
        <w:tab/>
        <w:t>Станок фрезерный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15</w:t>
      </w:r>
      <w:r w:rsidRPr="00B424EE">
        <w:rPr>
          <w:bCs/>
          <w:sz w:val="28"/>
          <w:szCs w:val="28"/>
        </w:rPr>
        <w:tab/>
        <w:t>Станок ленточнопильный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16</w:t>
      </w:r>
      <w:r w:rsidRPr="00B424EE">
        <w:rPr>
          <w:bCs/>
          <w:sz w:val="28"/>
          <w:szCs w:val="28"/>
        </w:rPr>
        <w:tab/>
        <w:t>Станок сверлильно-пазовальный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17</w:t>
      </w:r>
      <w:r w:rsidRPr="00B424EE">
        <w:rPr>
          <w:bCs/>
          <w:sz w:val="28"/>
          <w:szCs w:val="28"/>
        </w:rPr>
        <w:tab/>
        <w:t>Станок рейсмусовый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424EE">
        <w:rPr>
          <w:bCs/>
          <w:sz w:val="28"/>
          <w:szCs w:val="28"/>
        </w:rPr>
        <w:tab/>
      </w:r>
      <w:r w:rsidRPr="00B424EE">
        <w:rPr>
          <w:b/>
          <w:bCs/>
          <w:sz w:val="28"/>
          <w:szCs w:val="28"/>
        </w:rPr>
        <w:t>Технические средства обучения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18</w:t>
      </w:r>
      <w:r w:rsidRPr="00B424EE">
        <w:rPr>
          <w:bCs/>
          <w:sz w:val="28"/>
          <w:szCs w:val="28"/>
        </w:rPr>
        <w:tab/>
        <w:t>ноутбуки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19</w:t>
      </w:r>
      <w:r w:rsidRPr="00B424EE">
        <w:rPr>
          <w:bCs/>
          <w:sz w:val="28"/>
          <w:szCs w:val="28"/>
        </w:rPr>
        <w:tab/>
        <w:t>проектор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20</w:t>
      </w:r>
      <w:r w:rsidRPr="00B424EE">
        <w:rPr>
          <w:bCs/>
          <w:sz w:val="28"/>
          <w:szCs w:val="28"/>
        </w:rPr>
        <w:tab/>
        <w:t>интерактивная доска</w:t>
      </w:r>
    </w:p>
    <w:p w:rsidR="00EB16AC" w:rsidRPr="00B424EE" w:rsidRDefault="00EB16AC" w:rsidP="00EB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424EE">
        <w:rPr>
          <w:bCs/>
          <w:sz w:val="28"/>
          <w:szCs w:val="28"/>
        </w:rPr>
        <w:t>21</w:t>
      </w:r>
      <w:r w:rsidRPr="00B424EE">
        <w:rPr>
          <w:bCs/>
          <w:sz w:val="28"/>
          <w:szCs w:val="28"/>
        </w:rPr>
        <w:tab/>
        <w:t>видео и мультимедийный материал</w:t>
      </w:r>
    </w:p>
    <w:p w:rsidR="00EB16AC" w:rsidRPr="00B424EE" w:rsidRDefault="00EB16AC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CB1370" w:rsidRPr="00CB1370" w:rsidRDefault="00CB1370" w:rsidP="00CB1370"/>
    <w:p w:rsidR="00C71FB2" w:rsidRDefault="00CB1370" w:rsidP="00C71FB2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>4</w:t>
      </w:r>
      <w:r w:rsidR="00CC475D">
        <w:rPr>
          <w:szCs w:val="28"/>
        </w:rPr>
        <w:t xml:space="preserve">.2. </w:t>
      </w:r>
      <w:r w:rsidR="00B210CF" w:rsidRPr="00740764">
        <w:rPr>
          <w:szCs w:val="28"/>
        </w:rPr>
        <w:t xml:space="preserve">Информационное обеспечение обучения </w:t>
      </w:r>
      <w:r w:rsidR="00C71FB2" w:rsidRPr="00740764">
        <w:rPr>
          <w:szCs w:val="28"/>
        </w:rPr>
        <w:t xml:space="preserve"> </w:t>
      </w:r>
      <w:r w:rsidR="00C71FB2" w:rsidRPr="00740764">
        <w:rPr>
          <w:b w:val="0"/>
          <w:szCs w:val="28"/>
        </w:rPr>
        <w:t>(перечень рекомендуемых уче</w:t>
      </w:r>
      <w:r w:rsidR="00C71FB2" w:rsidRPr="00740764">
        <w:rPr>
          <w:b w:val="0"/>
          <w:szCs w:val="28"/>
        </w:rPr>
        <w:t>б</w:t>
      </w:r>
      <w:r w:rsidR="00C71FB2" w:rsidRPr="00740764">
        <w:rPr>
          <w:b w:val="0"/>
          <w:szCs w:val="28"/>
        </w:rPr>
        <w:t>ных изданий, Интернет-ресурсов, дополн</w:t>
      </w:r>
      <w:r w:rsidR="00C71FB2" w:rsidRPr="00740764">
        <w:rPr>
          <w:b w:val="0"/>
          <w:szCs w:val="28"/>
        </w:rPr>
        <w:t>и</w:t>
      </w:r>
      <w:r w:rsidR="00C71FB2" w:rsidRPr="00740764">
        <w:rPr>
          <w:b w:val="0"/>
          <w:szCs w:val="28"/>
        </w:rPr>
        <w:t>тельной литературы)</w:t>
      </w:r>
    </w:p>
    <w:p w:rsidR="00AD0DC6" w:rsidRDefault="00AD0DC6" w:rsidP="00AD0DC6"/>
    <w:p w:rsidR="00EB16AC" w:rsidRPr="0053528A" w:rsidRDefault="00AD0DC6" w:rsidP="00E910EB">
      <w:pPr>
        <w:jc w:val="center"/>
        <w:rPr>
          <w:b/>
          <w:sz w:val="28"/>
          <w:szCs w:val="28"/>
        </w:rPr>
      </w:pPr>
      <w:r w:rsidRPr="0053528A">
        <w:rPr>
          <w:b/>
          <w:sz w:val="28"/>
          <w:szCs w:val="28"/>
        </w:rPr>
        <w:t>Основные источники</w:t>
      </w:r>
    </w:p>
    <w:p w:rsidR="00D923EC" w:rsidRPr="00426B46" w:rsidRDefault="00D923EC" w:rsidP="00E910EB">
      <w:pPr>
        <w:numPr>
          <w:ilvl w:val="0"/>
          <w:numId w:val="32"/>
        </w:num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ab/>
        <w:t>Технология деревообработки</w:t>
      </w:r>
      <w:r w:rsidRPr="00426B46">
        <w:rPr>
          <w:sz w:val="28"/>
          <w:szCs w:val="28"/>
          <w:lang w:eastAsia="en-US" w:bidi="en-US"/>
        </w:rPr>
        <w:tab/>
        <w:t>Глебов И.Т.</w:t>
      </w:r>
      <w:r w:rsidRPr="00426B46">
        <w:rPr>
          <w:sz w:val="28"/>
          <w:szCs w:val="28"/>
          <w:lang w:eastAsia="en-US" w:bidi="en-US"/>
        </w:rPr>
        <w:tab/>
      </w:r>
      <w:r w:rsidR="00E34382">
        <w:rPr>
          <w:sz w:val="28"/>
          <w:szCs w:val="28"/>
          <w:lang w:eastAsia="en-US" w:bidi="en-US"/>
        </w:rPr>
        <w:t>Изд. «Лань» 2019</w:t>
      </w:r>
      <w:r w:rsidRPr="00426B46">
        <w:rPr>
          <w:sz w:val="28"/>
          <w:szCs w:val="28"/>
          <w:lang w:eastAsia="en-US" w:bidi="en-US"/>
        </w:rPr>
        <w:t>г.265с</w:t>
      </w:r>
    </w:p>
    <w:p w:rsidR="00D923EC" w:rsidRPr="00426B46" w:rsidRDefault="00D923EC" w:rsidP="00E910EB">
      <w:pPr>
        <w:numPr>
          <w:ilvl w:val="0"/>
          <w:numId w:val="32"/>
        </w:num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Технология деревообработки</w:t>
      </w:r>
      <w:r w:rsidRPr="00426B46">
        <w:rPr>
          <w:sz w:val="28"/>
          <w:szCs w:val="28"/>
          <w:lang w:eastAsia="en-US" w:bidi="en-US"/>
        </w:rPr>
        <w:tab/>
        <w:t>С.Н. Рыкунин,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Л.Н. Кандалина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ab/>
      </w:r>
      <w:r w:rsidR="008972C0" w:rsidRPr="00426B46">
        <w:rPr>
          <w:sz w:val="28"/>
          <w:szCs w:val="28"/>
          <w:lang w:eastAsia="en-US" w:bidi="en-US"/>
        </w:rPr>
        <w:t>Москва, изд. «Академия» 2016</w:t>
      </w:r>
      <w:r w:rsidRPr="00426B46">
        <w:rPr>
          <w:sz w:val="28"/>
          <w:szCs w:val="28"/>
          <w:lang w:eastAsia="en-US" w:bidi="en-US"/>
        </w:rPr>
        <w:t>г, 352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 xml:space="preserve"> 3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Деревообрабатывающие станки и инструменты.</w:t>
      </w:r>
      <w:r w:rsidRPr="00426B46">
        <w:rPr>
          <w:sz w:val="28"/>
          <w:szCs w:val="28"/>
          <w:lang w:eastAsia="en-US" w:bidi="en-US"/>
        </w:rPr>
        <w:tab/>
        <w:t>Амалицкий В.В. Амали</w:t>
      </w:r>
      <w:r w:rsidRPr="00426B46">
        <w:rPr>
          <w:sz w:val="28"/>
          <w:szCs w:val="28"/>
          <w:lang w:eastAsia="en-US" w:bidi="en-US"/>
        </w:rPr>
        <w:t>ц</w:t>
      </w:r>
      <w:r w:rsidRPr="00426B46">
        <w:rPr>
          <w:sz w:val="28"/>
          <w:szCs w:val="28"/>
          <w:lang w:eastAsia="en-US" w:bidi="en-US"/>
        </w:rPr>
        <w:t>кий В</w:t>
      </w:r>
      <w:r w:rsidR="00492B3F">
        <w:rPr>
          <w:sz w:val="28"/>
          <w:szCs w:val="28"/>
          <w:lang w:eastAsia="en-US" w:bidi="en-US"/>
        </w:rPr>
        <w:t>.В.</w:t>
      </w:r>
      <w:r w:rsidR="00492B3F">
        <w:rPr>
          <w:sz w:val="28"/>
          <w:szCs w:val="28"/>
          <w:lang w:eastAsia="en-US" w:bidi="en-US"/>
        </w:rPr>
        <w:tab/>
        <w:t>Москва, изд. «Академия» 20119</w:t>
      </w:r>
      <w:r w:rsidRPr="00426B46">
        <w:rPr>
          <w:sz w:val="28"/>
          <w:szCs w:val="28"/>
          <w:lang w:eastAsia="en-US" w:bidi="en-US"/>
        </w:rPr>
        <w:t>г, 400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4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Деревообработка. Технологии и оборудование.</w:t>
      </w:r>
      <w:r w:rsidRPr="00426B46">
        <w:rPr>
          <w:sz w:val="28"/>
          <w:szCs w:val="28"/>
          <w:lang w:eastAsia="en-US" w:bidi="en-US"/>
        </w:rPr>
        <w:tab/>
        <w:t xml:space="preserve">Фокин С.В. </w:t>
      </w:r>
      <w:r w:rsidR="008972C0" w:rsidRPr="00426B46">
        <w:rPr>
          <w:sz w:val="28"/>
          <w:szCs w:val="28"/>
          <w:lang w:eastAsia="en-US" w:bidi="en-US"/>
        </w:rPr>
        <w:t>Шпортько О.Н.</w:t>
      </w:r>
      <w:r w:rsidR="008972C0" w:rsidRPr="00426B46">
        <w:rPr>
          <w:sz w:val="28"/>
          <w:szCs w:val="28"/>
          <w:lang w:eastAsia="en-US" w:bidi="en-US"/>
        </w:rPr>
        <w:tab/>
        <w:t>Изд. «Феникс» 2015</w:t>
      </w:r>
      <w:r w:rsidRPr="00426B46">
        <w:rPr>
          <w:sz w:val="28"/>
          <w:szCs w:val="28"/>
          <w:lang w:eastAsia="en-US" w:bidi="en-US"/>
        </w:rPr>
        <w:t>г, 348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lastRenderedPageBreak/>
        <w:t xml:space="preserve"> 5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Изготовление столярно-мебельных изделий.</w:t>
      </w:r>
      <w:r w:rsidRPr="00426B46">
        <w:rPr>
          <w:sz w:val="28"/>
          <w:szCs w:val="28"/>
          <w:lang w:eastAsia="en-US" w:bidi="en-US"/>
        </w:rPr>
        <w:tab/>
        <w:t>Бобиков П</w:t>
      </w:r>
      <w:r w:rsidR="008F18C6" w:rsidRPr="00426B46">
        <w:rPr>
          <w:sz w:val="28"/>
          <w:szCs w:val="28"/>
          <w:lang w:eastAsia="en-US" w:bidi="en-US"/>
        </w:rPr>
        <w:t>.Д.</w:t>
      </w:r>
      <w:r w:rsidR="008F18C6" w:rsidRPr="00426B46">
        <w:rPr>
          <w:sz w:val="28"/>
          <w:szCs w:val="28"/>
          <w:lang w:eastAsia="en-US" w:bidi="en-US"/>
        </w:rPr>
        <w:tab/>
        <w:t xml:space="preserve">Москва, изд. «Академия» </w:t>
      </w:r>
      <w:r w:rsidR="008F18C6" w:rsidRPr="00426B46">
        <w:rPr>
          <w:bCs/>
          <w:sz w:val="28"/>
          <w:szCs w:val="28"/>
        </w:rPr>
        <w:t xml:space="preserve"> 2019г</w:t>
      </w:r>
      <w:r w:rsidRPr="00426B46">
        <w:rPr>
          <w:sz w:val="28"/>
          <w:szCs w:val="28"/>
          <w:lang w:eastAsia="en-US" w:bidi="en-US"/>
        </w:rPr>
        <w:t>, 360 стр.</w:t>
      </w:r>
    </w:p>
    <w:p w:rsidR="00E910EB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>6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Справочник мастера столярного и мебельного производства.</w:t>
      </w:r>
      <w:r w:rsidRPr="00426B46">
        <w:rPr>
          <w:sz w:val="28"/>
          <w:szCs w:val="28"/>
          <w:lang w:eastAsia="en-US" w:bidi="en-US"/>
        </w:rPr>
        <w:tab/>
        <w:t xml:space="preserve">Клюев </w:t>
      </w:r>
      <w:r w:rsidR="008972C0" w:rsidRPr="00426B46">
        <w:rPr>
          <w:sz w:val="28"/>
          <w:szCs w:val="28"/>
          <w:lang w:eastAsia="en-US" w:bidi="en-US"/>
        </w:rPr>
        <w:t>Г</w:t>
      </w:r>
      <w:r w:rsidR="008F18C6" w:rsidRPr="00426B46">
        <w:rPr>
          <w:sz w:val="28"/>
          <w:szCs w:val="28"/>
          <w:lang w:eastAsia="en-US" w:bidi="en-US"/>
        </w:rPr>
        <w:t>.И.</w:t>
      </w:r>
      <w:r w:rsidR="008F18C6" w:rsidRPr="00426B46">
        <w:rPr>
          <w:sz w:val="28"/>
          <w:szCs w:val="28"/>
          <w:lang w:eastAsia="en-US" w:bidi="en-US"/>
        </w:rPr>
        <w:tab/>
        <w:t xml:space="preserve">Москва, изд. «Академия» </w:t>
      </w:r>
      <w:r w:rsidR="008F18C6" w:rsidRPr="00426B46">
        <w:rPr>
          <w:bCs/>
          <w:sz w:val="28"/>
          <w:szCs w:val="28"/>
        </w:rPr>
        <w:t xml:space="preserve"> 2019г</w:t>
      </w:r>
      <w:r w:rsidRPr="00426B46">
        <w:rPr>
          <w:sz w:val="28"/>
          <w:szCs w:val="28"/>
          <w:lang w:eastAsia="en-US" w:bidi="en-US"/>
        </w:rPr>
        <w:t>, 352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 xml:space="preserve"> 7</w:t>
      </w:r>
      <w:r w:rsidRPr="00426B46">
        <w:rPr>
          <w:sz w:val="28"/>
          <w:szCs w:val="28"/>
          <w:lang w:eastAsia="en-US" w:bidi="en-US"/>
        </w:rPr>
        <w:tab/>
        <w:t>Технология и организация деревообрабатывающих производств.</w:t>
      </w:r>
      <w:r w:rsidRPr="00426B46">
        <w:rPr>
          <w:sz w:val="28"/>
          <w:szCs w:val="28"/>
          <w:lang w:eastAsia="en-US" w:bidi="en-US"/>
        </w:rPr>
        <w:tab/>
        <w:t>Кононова Н.Е.</w:t>
      </w:r>
      <w:r w:rsidRPr="00426B46">
        <w:rPr>
          <w:sz w:val="28"/>
          <w:szCs w:val="28"/>
          <w:lang w:eastAsia="en-US" w:bidi="en-US"/>
        </w:rPr>
        <w:tab/>
        <w:t>Архангельский лесоте</w:t>
      </w:r>
      <w:r w:rsidRPr="00426B46">
        <w:rPr>
          <w:sz w:val="28"/>
          <w:szCs w:val="28"/>
          <w:lang w:eastAsia="en-US" w:bidi="en-US"/>
        </w:rPr>
        <w:t>х</w:t>
      </w:r>
      <w:r w:rsidR="008F18C6" w:rsidRPr="00426B46">
        <w:rPr>
          <w:sz w:val="28"/>
          <w:szCs w:val="28"/>
          <w:lang w:eastAsia="en-US" w:bidi="en-US"/>
        </w:rPr>
        <w:t xml:space="preserve">нический колледж, </w:t>
      </w:r>
      <w:r w:rsidR="008F18C6" w:rsidRPr="00426B46">
        <w:rPr>
          <w:bCs/>
          <w:sz w:val="28"/>
          <w:szCs w:val="28"/>
        </w:rPr>
        <w:t xml:space="preserve"> 2019г</w:t>
      </w:r>
      <w:r w:rsidRPr="00426B46">
        <w:rPr>
          <w:sz w:val="28"/>
          <w:szCs w:val="28"/>
          <w:lang w:eastAsia="en-US" w:bidi="en-US"/>
        </w:rPr>
        <w:t>,        49 стр.</w:t>
      </w:r>
    </w:p>
    <w:p w:rsidR="00D923EC" w:rsidRPr="00426B46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426B46">
        <w:rPr>
          <w:sz w:val="28"/>
          <w:szCs w:val="28"/>
          <w:lang w:eastAsia="en-US" w:bidi="en-US"/>
        </w:rPr>
        <w:t xml:space="preserve"> 8</w:t>
      </w:r>
      <w:r w:rsidR="00E910EB" w:rsidRPr="00426B46">
        <w:rPr>
          <w:sz w:val="28"/>
          <w:szCs w:val="28"/>
          <w:lang w:eastAsia="en-US" w:bidi="en-US"/>
        </w:rPr>
        <w:t>.</w:t>
      </w:r>
      <w:r w:rsidRPr="00426B46">
        <w:rPr>
          <w:sz w:val="28"/>
          <w:szCs w:val="28"/>
          <w:lang w:eastAsia="en-US" w:bidi="en-US"/>
        </w:rPr>
        <w:tab/>
        <w:t>Технология древесных плит и композитных материалов.</w:t>
      </w:r>
      <w:r w:rsidRPr="00426B46">
        <w:rPr>
          <w:sz w:val="28"/>
          <w:szCs w:val="28"/>
          <w:lang w:eastAsia="en-US" w:bidi="en-US"/>
        </w:rPr>
        <w:tab/>
        <w:t>Волынский В.Н</w:t>
      </w:r>
      <w:r w:rsidR="008F18C6" w:rsidRPr="00426B46">
        <w:rPr>
          <w:sz w:val="28"/>
          <w:szCs w:val="28"/>
          <w:lang w:eastAsia="en-US" w:bidi="en-US"/>
        </w:rPr>
        <w:t>.</w:t>
      </w:r>
      <w:r w:rsidR="008F18C6" w:rsidRPr="00426B46">
        <w:rPr>
          <w:sz w:val="28"/>
          <w:szCs w:val="28"/>
          <w:lang w:eastAsia="en-US" w:bidi="en-US"/>
        </w:rPr>
        <w:tab/>
        <w:t xml:space="preserve">С.Петербург, изд. «Лань», </w:t>
      </w:r>
      <w:r w:rsidRPr="00426B46">
        <w:rPr>
          <w:sz w:val="28"/>
          <w:szCs w:val="28"/>
          <w:lang w:eastAsia="en-US" w:bidi="en-US"/>
        </w:rPr>
        <w:t xml:space="preserve">  </w:t>
      </w:r>
      <w:r w:rsidR="008F18C6" w:rsidRPr="00426B46">
        <w:rPr>
          <w:bCs/>
          <w:sz w:val="28"/>
          <w:szCs w:val="28"/>
        </w:rPr>
        <w:t>2019г</w:t>
      </w:r>
      <w:r w:rsidRPr="00426B46">
        <w:rPr>
          <w:sz w:val="28"/>
          <w:szCs w:val="28"/>
          <w:lang w:eastAsia="en-US" w:bidi="en-US"/>
        </w:rPr>
        <w:t xml:space="preserve">      336 стр.</w:t>
      </w:r>
    </w:p>
    <w:p w:rsidR="00D923EC" w:rsidRPr="0053528A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>4</w:t>
      </w:r>
      <w:r w:rsidRPr="0053528A">
        <w:rPr>
          <w:sz w:val="28"/>
          <w:szCs w:val="28"/>
          <w:lang w:eastAsia="en-US" w:bidi="en-US"/>
        </w:rPr>
        <w:tab/>
        <w:t>Резание древесины и древесных материалов</w:t>
      </w:r>
      <w:r w:rsidRPr="0053528A">
        <w:rPr>
          <w:sz w:val="28"/>
          <w:szCs w:val="28"/>
          <w:lang w:eastAsia="en-US" w:bidi="en-US"/>
        </w:rPr>
        <w:tab/>
        <w:t>Любченко В.И.</w:t>
      </w:r>
      <w:r w:rsidRPr="0053528A">
        <w:rPr>
          <w:sz w:val="28"/>
          <w:szCs w:val="28"/>
          <w:lang w:eastAsia="en-US" w:bidi="en-US"/>
        </w:rPr>
        <w:tab/>
        <w:t>«Лесная пр</w:t>
      </w:r>
      <w:r w:rsidRPr="0053528A">
        <w:rPr>
          <w:sz w:val="28"/>
          <w:szCs w:val="28"/>
          <w:lang w:eastAsia="en-US" w:bidi="en-US"/>
        </w:rPr>
        <w:t>о</w:t>
      </w:r>
      <w:r w:rsidRPr="0053528A">
        <w:rPr>
          <w:sz w:val="28"/>
          <w:szCs w:val="28"/>
          <w:lang w:eastAsia="en-US" w:bidi="en-US"/>
        </w:rPr>
        <w:t>мышленность» 1986г.</w:t>
      </w:r>
    </w:p>
    <w:p w:rsidR="00D923EC" w:rsidRPr="0053528A" w:rsidRDefault="00D923EC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 xml:space="preserve"> 5</w:t>
      </w:r>
      <w:r w:rsidRPr="0053528A">
        <w:rPr>
          <w:sz w:val="28"/>
          <w:szCs w:val="28"/>
          <w:lang w:eastAsia="en-US" w:bidi="en-US"/>
        </w:rPr>
        <w:tab/>
        <w:t>Руководящие документы по определению режимов резания</w:t>
      </w:r>
    </w:p>
    <w:p w:rsidR="00E910EB" w:rsidRPr="0053528A" w:rsidRDefault="008F18C6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ab/>
        <w:t>ЦНИИМОД.</w:t>
      </w:r>
      <w:r w:rsidRPr="0053528A">
        <w:rPr>
          <w:sz w:val="28"/>
          <w:szCs w:val="28"/>
          <w:lang w:eastAsia="en-US" w:bidi="en-US"/>
        </w:rPr>
        <w:tab/>
        <w:t xml:space="preserve">Архангельск </w:t>
      </w:r>
      <w:r w:rsidRPr="0053528A">
        <w:rPr>
          <w:sz w:val="28"/>
          <w:szCs w:val="28"/>
        </w:rPr>
        <w:t xml:space="preserve"> . 2020г</w:t>
      </w:r>
    </w:p>
    <w:p w:rsidR="00D923EC" w:rsidRPr="0053528A" w:rsidRDefault="00E910EB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 xml:space="preserve"> 6</w:t>
      </w:r>
      <w:r w:rsidR="00D923EC" w:rsidRPr="0053528A">
        <w:rPr>
          <w:sz w:val="28"/>
          <w:szCs w:val="28"/>
          <w:lang w:eastAsia="en-US" w:bidi="en-US"/>
        </w:rPr>
        <w:tab/>
        <w:t>Деревообработка</w:t>
      </w:r>
      <w:r w:rsidR="00D923EC" w:rsidRPr="0053528A">
        <w:rPr>
          <w:sz w:val="28"/>
          <w:szCs w:val="28"/>
          <w:lang w:eastAsia="en-US" w:bidi="en-US"/>
        </w:rPr>
        <w:tab/>
        <w:t>Нуч М.</w:t>
      </w:r>
      <w:r w:rsidR="00D923EC" w:rsidRPr="0053528A">
        <w:rPr>
          <w:sz w:val="28"/>
          <w:szCs w:val="28"/>
          <w:lang w:eastAsia="en-US" w:bidi="en-US"/>
        </w:rPr>
        <w:tab/>
        <w:t>Техн</w:t>
      </w:r>
      <w:r w:rsidR="00D923EC" w:rsidRPr="0053528A">
        <w:rPr>
          <w:sz w:val="28"/>
          <w:szCs w:val="28"/>
          <w:lang w:eastAsia="en-US" w:bidi="en-US"/>
        </w:rPr>
        <w:t>о</w:t>
      </w:r>
      <w:r w:rsidR="008F18C6" w:rsidRPr="0053528A">
        <w:rPr>
          <w:sz w:val="28"/>
          <w:szCs w:val="28"/>
          <w:lang w:eastAsia="en-US" w:bidi="en-US"/>
        </w:rPr>
        <w:t>сфера</w:t>
      </w:r>
      <w:r w:rsidR="008F18C6" w:rsidRPr="0053528A">
        <w:rPr>
          <w:sz w:val="28"/>
          <w:szCs w:val="28"/>
        </w:rPr>
        <w:t>. 2020г</w:t>
      </w:r>
    </w:p>
    <w:p w:rsidR="00D923EC" w:rsidRPr="0053528A" w:rsidRDefault="00E910EB" w:rsidP="00D923EC">
      <w:pPr>
        <w:spacing w:after="200"/>
        <w:rPr>
          <w:sz w:val="28"/>
          <w:szCs w:val="28"/>
          <w:lang w:eastAsia="en-US" w:bidi="en-US"/>
        </w:rPr>
      </w:pPr>
      <w:r w:rsidRPr="0053528A">
        <w:rPr>
          <w:sz w:val="28"/>
          <w:szCs w:val="28"/>
          <w:lang w:eastAsia="en-US" w:bidi="en-US"/>
        </w:rPr>
        <w:t xml:space="preserve"> 7</w:t>
      </w:r>
      <w:r w:rsidR="00D923EC" w:rsidRPr="0053528A">
        <w:rPr>
          <w:sz w:val="28"/>
          <w:szCs w:val="28"/>
          <w:lang w:eastAsia="en-US" w:bidi="en-US"/>
        </w:rPr>
        <w:tab/>
        <w:t>Работы по д</w:t>
      </w:r>
      <w:r w:rsidR="008F18C6" w:rsidRPr="0053528A">
        <w:rPr>
          <w:sz w:val="28"/>
          <w:szCs w:val="28"/>
          <w:lang w:eastAsia="en-US" w:bidi="en-US"/>
        </w:rPr>
        <w:t>ереву</w:t>
      </w:r>
      <w:r w:rsidR="008F18C6" w:rsidRPr="0053528A">
        <w:rPr>
          <w:sz w:val="28"/>
          <w:szCs w:val="28"/>
          <w:lang w:eastAsia="en-US" w:bidi="en-US"/>
        </w:rPr>
        <w:tab/>
        <w:t>Стивен Корбет</w:t>
      </w:r>
      <w:r w:rsidR="008F18C6" w:rsidRPr="0053528A">
        <w:rPr>
          <w:sz w:val="28"/>
          <w:szCs w:val="28"/>
          <w:lang w:eastAsia="en-US" w:bidi="en-US"/>
        </w:rPr>
        <w:tab/>
        <w:t xml:space="preserve">Астрель </w:t>
      </w:r>
      <w:r w:rsidR="008F18C6" w:rsidRPr="0053528A">
        <w:rPr>
          <w:sz w:val="28"/>
          <w:szCs w:val="28"/>
        </w:rPr>
        <w:t>. 2020г</w:t>
      </w:r>
    </w:p>
    <w:p w:rsidR="00CB1370" w:rsidRPr="0053528A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53528A">
        <w:rPr>
          <w:sz w:val="28"/>
          <w:szCs w:val="28"/>
        </w:rPr>
        <w:t>4.3. Общие требования к организации образовательного процесса</w:t>
      </w:r>
      <w:r w:rsidR="00DF0EB2" w:rsidRPr="0053528A">
        <w:rPr>
          <w:sz w:val="28"/>
          <w:szCs w:val="28"/>
        </w:rPr>
        <w:t>.</w:t>
      </w:r>
    </w:p>
    <w:p w:rsidR="00DF0EB2" w:rsidRPr="0053528A" w:rsidRDefault="00DF0EB2" w:rsidP="00DF0EB2">
      <w:pPr>
        <w:rPr>
          <w:sz w:val="28"/>
          <w:szCs w:val="28"/>
        </w:rPr>
      </w:pPr>
    </w:p>
    <w:p w:rsidR="008A77E3" w:rsidRPr="0053528A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 xml:space="preserve">Освоение </w:t>
      </w:r>
      <w:r w:rsidR="004067C8" w:rsidRPr="004067C8">
        <w:rPr>
          <w:bCs/>
          <w:sz w:val="28"/>
          <w:szCs w:val="28"/>
        </w:rPr>
        <w:t>МДК.05.03 Производство работ по профессии 18880 Столяр стро</w:t>
      </w:r>
      <w:r w:rsidR="004067C8" w:rsidRPr="004067C8">
        <w:rPr>
          <w:bCs/>
          <w:sz w:val="28"/>
          <w:szCs w:val="28"/>
        </w:rPr>
        <w:t>и</w:t>
      </w:r>
      <w:r w:rsidR="004067C8" w:rsidRPr="004067C8">
        <w:rPr>
          <w:bCs/>
          <w:sz w:val="28"/>
          <w:szCs w:val="28"/>
        </w:rPr>
        <w:t>тельный</w:t>
      </w:r>
      <w:r w:rsidR="00596249" w:rsidRPr="0053528A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596249">
        <w:rPr>
          <w:b/>
          <w:color w:val="000000"/>
          <w:sz w:val="28"/>
          <w:szCs w:val="28"/>
        </w:rPr>
        <w:t>.</w:t>
      </w:r>
      <w:r w:rsidR="00596249">
        <w:rPr>
          <w:bCs/>
          <w:sz w:val="28"/>
          <w:szCs w:val="28"/>
        </w:rPr>
        <w:t xml:space="preserve"> </w:t>
      </w:r>
      <w:r w:rsidRPr="0053528A">
        <w:rPr>
          <w:bCs/>
          <w:sz w:val="28"/>
          <w:szCs w:val="28"/>
        </w:rPr>
        <w:t xml:space="preserve"> в соответствии с учебном планом по специальности </w:t>
      </w:r>
      <w:r w:rsidR="00B424EE" w:rsidRPr="0053528A">
        <w:rPr>
          <w:bCs/>
          <w:sz w:val="28"/>
          <w:szCs w:val="28"/>
        </w:rPr>
        <w:t>08.02.01 Строител</w:t>
      </w:r>
      <w:r w:rsidR="00B424EE" w:rsidRPr="0053528A">
        <w:rPr>
          <w:bCs/>
          <w:sz w:val="28"/>
          <w:szCs w:val="28"/>
        </w:rPr>
        <w:t>ь</w:t>
      </w:r>
      <w:r w:rsidR="00B424EE" w:rsidRPr="0053528A">
        <w:rPr>
          <w:bCs/>
          <w:sz w:val="28"/>
          <w:szCs w:val="28"/>
        </w:rPr>
        <w:t xml:space="preserve">ство и эксплуатация зданий и сооружений </w:t>
      </w:r>
      <w:r w:rsidR="00946F7D" w:rsidRPr="0053528A">
        <w:rPr>
          <w:bCs/>
          <w:sz w:val="28"/>
          <w:szCs w:val="28"/>
        </w:rPr>
        <w:t xml:space="preserve"> </w:t>
      </w:r>
      <w:r w:rsidRPr="0053528A">
        <w:rPr>
          <w:bCs/>
          <w:sz w:val="28"/>
          <w:szCs w:val="28"/>
        </w:rPr>
        <w:t xml:space="preserve"> и календарным графиком, утвержде</w:t>
      </w:r>
      <w:r w:rsidRPr="0053528A">
        <w:rPr>
          <w:bCs/>
          <w:sz w:val="28"/>
          <w:szCs w:val="28"/>
        </w:rPr>
        <w:t>н</w:t>
      </w:r>
      <w:r w:rsidRPr="0053528A">
        <w:rPr>
          <w:bCs/>
          <w:sz w:val="28"/>
          <w:szCs w:val="28"/>
        </w:rPr>
        <w:t>ным дире</w:t>
      </w:r>
      <w:r w:rsidRPr="0053528A">
        <w:rPr>
          <w:bCs/>
          <w:sz w:val="28"/>
          <w:szCs w:val="28"/>
        </w:rPr>
        <w:t>к</w:t>
      </w:r>
      <w:r w:rsidRPr="0053528A">
        <w:rPr>
          <w:bCs/>
          <w:sz w:val="28"/>
          <w:szCs w:val="28"/>
        </w:rPr>
        <w:t xml:space="preserve">тором колледжа. </w:t>
      </w:r>
    </w:p>
    <w:p w:rsidR="008A77E3" w:rsidRPr="0053528A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Образовательный процесс организуется строго по расписанию занятий, утве</w:t>
      </w:r>
      <w:r w:rsidRPr="0053528A">
        <w:rPr>
          <w:bCs/>
          <w:sz w:val="28"/>
          <w:szCs w:val="28"/>
        </w:rPr>
        <w:t>р</w:t>
      </w:r>
      <w:r w:rsidRPr="0053528A">
        <w:rPr>
          <w:bCs/>
          <w:sz w:val="28"/>
          <w:szCs w:val="28"/>
        </w:rPr>
        <w:t>жденному заместителем директора по УР. График освоения ПМ предполагает п</w:t>
      </w:r>
      <w:r w:rsidRPr="0053528A">
        <w:rPr>
          <w:bCs/>
          <w:sz w:val="28"/>
          <w:szCs w:val="28"/>
        </w:rPr>
        <w:t>о</w:t>
      </w:r>
      <w:r w:rsidRPr="0053528A">
        <w:rPr>
          <w:bCs/>
          <w:sz w:val="28"/>
          <w:szCs w:val="28"/>
        </w:rPr>
        <w:t>следовательно</w:t>
      </w:r>
      <w:r w:rsidR="00E45F6C" w:rsidRPr="0053528A">
        <w:rPr>
          <w:bCs/>
          <w:sz w:val="28"/>
          <w:szCs w:val="28"/>
        </w:rPr>
        <w:t>е освоение</w:t>
      </w:r>
      <w:r w:rsidRPr="0053528A">
        <w:rPr>
          <w:bCs/>
          <w:sz w:val="28"/>
          <w:szCs w:val="28"/>
        </w:rPr>
        <w:t xml:space="preserve"> </w:t>
      </w:r>
      <w:r w:rsidR="004067C8" w:rsidRPr="004067C8">
        <w:rPr>
          <w:bCs/>
          <w:sz w:val="28"/>
          <w:szCs w:val="28"/>
        </w:rPr>
        <w:t>МДК.05.03 Производство работ по профессии 18880 Ст</w:t>
      </w:r>
      <w:r w:rsidR="004067C8" w:rsidRPr="004067C8">
        <w:rPr>
          <w:bCs/>
          <w:sz w:val="28"/>
          <w:szCs w:val="28"/>
        </w:rPr>
        <w:t>о</w:t>
      </w:r>
      <w:r w:rsidR="004067C8" w:rsidRPr="004067C8">
        <w:rPr>
          <w:bCs/>
          <w:sz w:val="28"/>
          <w:szCs w:val="28"/>
        </w:rPr>
        <w:t xml:space="preserve">ляр строительный </w:t>
      </w:r>
      <w:r w:rsidRPr="0053528A">
        <w:rPr>
          <w:bCs/>
          <w:sz w:val="28"/>
          <w:szCs w:val="28"/>
        </w:rPr>
        <w:t>ПМ предшествует обязательное изучение учебных дисциплин</w:t>
      </w:r>
      <w:r w:rsidR="002127BA" w:rsidRPr="0053528A">
        <w:rPr>
          <w:bCs/>
          <w:sz w:val="28"/>
          <w:szCs w:val="28"/>
        </w:rPr>
        <w:t>.</w:t>
      </w:r>
    </w:p>
    <w:p w:rsidR="002127BA" w:rsidRPr="0053528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</w:t>
      </w:r>
      <w:r w:rsidRPr="0053528A">
        <w:rPr>
          <w:bCs/>
          <w:sz w:val="28"/>
          <w:szCs w:val="28"/>
        </w:rPr>
        <w:t>о</w:t>
      </w:r>
      <w:r w:rsidRPr="0053528A">
        <w:rPr>
          <w:bCs/>
          <w:sz w:val="28"/>
          <w:szCs w:val="28"/>
        </w:rPr>
        <w:t>сти).</w:t>
      </w:r>
    </w:p>
    <w:p w:rsidR="00DF0EB2" w:rsidRPr="0053528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В процессе освоения ПМ предполагается проведени</w:t>
      </w:r>
      <w:r w:rsidR="00E061A6" w:rsidRPr="0053528A">
        <w:rPr>
          <w:bCs/>
          <w:sz w:val="28"/>
          <w:szCs w:val="28"/>
        </w:rPr>
        <w:t>е</w:t>
      </w:r>
      <w:r w:rsidRPr="0053528A">
        <w:rPr>
          <w:bCs/>
          <w:sz w:val="28"/>
          <w:szCs w:val="28"/>
        </w:rPr>
        <w:t xml:space="preserve"> рубежного контроля зн</w:t>
      </w:r>
      <w:r w:rsidRPr="0053528A">
        <w:rPr>
          <w:bCs/>
          <w:sz w:val="28"/>
          <w:szCs w:val="28"/>
        </w:rPr>
        <w:t>а</w:t>
      </w:r>
      <w:r w:rsidRPr="0053528A">
        <w:rPr>
          <w:bCs/>
          <w:sz w:val="28"/>
          <w:szCs w:val="28"/>
        </w:rPr>
        <w:t>ний, умений у студентов. Сдача рубежного контроля (РК) является обяз</w:t>
      </w:r>
      <w:r w:rsidRPr="0053528A">
        <w:rPr>
          <w:bCs/>
          <w:sz w:val="28"/>
          <w:szCs w:val="28"/>
        </w:rPr>
        <w:t>а</w:t>
      </w:r>
      <w:r w:rsidRPr="0053528A">
        <w:rPr>
          <w:bCs/>
          <w:sz w:val="28"/>
          <w:szCs w:val="28"/>
        </w:rPr>
        <w:t>тельн</w:t>
      </w:r>
      <w:r w:rsidR="001322D9" w:rsidRPr="0053528A">
        <w:rPr>
          <w:bCs/>
          <w:sz w:val="28"/>
          <w:szCs w:val="28"/>
        </w:rPr>
        <w:t>ой для всех обучающихся.</w:t>
      </w:r>
      <w:r w:rsidR="00DF0EB2" w:rsidRPr="0053528A">
        <w:rPr>
          <w:bCs/>
          <w:sz w:val="28"/>
          <w:szCs w:val="28"/>
        </w:rPr>
        <w:t xml:space="preserve"> Результатом освоения ПМ выступают ПК, оценка которых пре</w:t>
      </w:r>
      <w:r w:rsidR="00DF0EB2" w:rsidRPr="0053528A">
        <w:rPr>
          <w:bCs/>
          <w:sz w:val="28"/>
          <w:szCs w:val="28"/>
        </w:rPr>
        <w:t>д</w:t>
      </w:r>
      <w:r w:rsidR="00DF0EB2" w:rsidRPr="0053528A">
        <w:rPr>
          <w:bCs/>
          <w:sz w:val="28"/>
          <w:szCs w:val="28"/>
        </w:rPr>
        <w:t>ставляет собой создание и сбор свидетельств деятельности на основе заранее опр</w:t>
      </w:r>
      <w:r w:rsidR="00DF0EB2" w:rsidRPr="0053528A">
        <w:rPr>
          <w:bCs/>
          <w:sz w:val="28"/>
          <w:szCs w:val="28"/>
        </w:rPr>
        <w:t>е</w:t>
      </w:r>
      <w:r w:rsidR="00DF0EB2" w:rsidRPr="0053528A">
        <w:rPr>
          <w:bCs/>
          <w:sz w:val="28"/>
          <w:szCs w:val="28"/>
        </w:rPr>
        <w:t xml:space="preserve">деленных критериев. </w:t>
      </w:r>
    </w:p>
    <w:p w:rsidR="001322D9" w:rsidRPr="0053528A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С целью оказания помощи студентам при освоении теоретического и практич</w:t>
      </w:r>
      <w:r w:rsidRPr="0053528A">
        <w:rPr>
          <w:bCs/>
          <w:sz w:val="28"/>
          <w:szCs w:val="28"/>
        </w:rPr>
        <w:t>е</w:t>
      </w:r>
      <w:r w:rsidRPr="0053528A">
        <w:rPr>
          <w:bCs/>
          <w:sz w:val="28"/>
          <w:szCs w:val="28"/>
        </w:rPr>
        <w:t>ского материала, выполнения самостоятельной работы разрабатываются учебно-методические комплексы (кейсы студентов).</w:t>
      </w:r>
    </w:p>
    <w:p w:rsidR="001322D9" w:rsidRPr="0053528A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С целью методического обеспечения прохождения учебной и/или произво</w:t>
      </w:r>
      <w:r w:rsidRPr="0053528A">
        <w:rPr>
          <w:bCs/>
          <w:sz w:val="28"/>
          <w:szCs w:val="28"/>
        </w:rPr>
        <w:t>д</w:t>
      </w:r>
      <w:r w:rsidRPr="0053528A">
        <w:rPr>
          <w:bCs/>
          <w:sz w:val="28"/>
          <w:szCs w:val="28"/>
        </w:rPr>
        <w:t>ственной практики, выполнения курсового проекта/курсовой работы разрабатыв</w:t>
      </w:r>
      <w:r w:rsidRPr="0053528A">
        <w:rPr>
          <w:bCs/>
          <w:sz w:val="28"/>
          <w:szCs w:val="28"/>
        </w:rPr>
        <w:t>а</w:t>
      </w:r>
      <w:r w:rsidRPr="0053528A">
        <w:rPr>
          <w:bCs/>
          <w:sz w:val="28"/>
          <w:szCs w:val="28"/>
        </w:rPr>
        <w:t>ются методические рекомендации для студентов.</w:t>
      </w:r>
    </w:p>
    <w:p w:rsidR="007F39BA" w:rsidRPr="0053528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При освоении ПМ каждым преподавателем устанавливаются часы дополн</w:t>
      </w:r>
      <w:r w:rsidRPr="0053528A">
        <w:rPr>
          <w:bCs/>
          <w:sz w:val="28"/>
          <w:szCs w:val="28"/>
        </w:rPr>
        <w:t>и</w:t>
      </w:r>
      <w:r w:rsidRPr="0053528A">
        <w:rPr>
          <w:bCs/>
          <w:sz w:val="28"/>
          <w:szCs w:val="28"/>
        </w:rPr>
        <w:t>тельных занятий, в рамках которых для всех желающих проводятся консульт</w:t>
      </w:r>
      <w:r w:rsidRPr="0053528A">
        <w:rPr>
          <w:bCs/>
          <w:sz w:val="28"/>
          <w:szCs w:val="28"/>
        </w:rPr>
        <w:t>а</w:t>
      </w:r>
      <w:r w:rsidRPr="0053528A">
        <w:rPr>
          <w:bCs/>
          <w:sz w:val="28"/>
          <w:szCs w:val="28"/>
        </w:rPr>
        <w:t xml:space="preserve">ции. </w:t>
      </w:r>
      <w:r w:rsidRPr="0053528A">
        <w:rPr>
          <w:bCs/>
          <w:sz w:val="28"/>
          <w:szCs w:val="28"/>
        </w:rPr>
        <w:lastRenderedPageBreak/>
        <w:t xml:space="preserve">График проведения консультаций размещен на входной двери каждого учебного </w:t>
      </w:r>
      <w:r w:rsidR="00F64FDC">
        <w:rPr>
          <w:bCs/>
          <w:sz w:val="28"/>
          <w:szCs w:val="28"/>
        </w:rPr>
        <w:pgNum/>
        <w:t>А</w:t>
      </w:r>
      <w:r w:rsidRPr="0053528A">
        <w:rPr>
          <w:bCs/>
          <w:sz w:val="28"/>
          <w:szCs w:val="28"/>
        </w:rPr>
        <w:t xml:space="preserve">бинета и/или лаборатории. </w:t>
      </w:r>
    </w:p>
    <w:p w:rsidR="009E2856" w:rsidRPr="0053528A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При выполнении курсовой работы проводятся как групповые аудиторные ко</w:t>
      </w:r>
      <w:r w:rsidRPr="0053528A">
        <w:rPr>
          <w:bCs/>
          <w:sz w:val="28"/>
          <w:szCs w:val="28"/>
        </w:rPr>
        <w:t>н</w:t>
      </w:r>
      <w:r w:rsidRPr="0053528A">
        <w:rPr>
          <w:bCs/>
          <w:sz w:val="28"/>
          <w:szCs w:val="28"/>
        </w:rPr>
        <w:t>сультации, так и индивидуальные. Порядок организации и выполнения ку</w:t>
      </w:r>
      <w:r w:rsidRPr="0053528A">
        <w:rPr>
          <w:bCs/>
          <w:sz w:val="28"/>
          <w:szCs w:val="28"/>
        </w:rPr>
        <w:t>р</w:t>
      </w:r>
      <w:r w:rsidRPr="0053528A">
        <w:rPr>
          <w:bCs/>
          <w:sz w:val="28"/>
          <w:szCs w:val="28"/>
        </w:rPr>
        <w:t xml:space="preserve">сового проектирования определен в нормативном документе колледжа </w:t>
      </w:r>
      <w:r w:rsidR="00881C14" w:rsidRPr="0053528A">
        <w:rPr>
          <w:bCs/>
          <w:i/>
          <w:sz w:val="28"/>
          <w:szCs w:val="28"/>
        </w:rPr>
        <w:t>КГТК- СМК- П 216-2013, утвержденный 02.09.2013г.</w:t>
      </w:r>
    </w:p>
    <w:p w:rsidR="00946F7D" w:rsidRPr="0053528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Обязательным условием допуска к производственной практике в рамках пр</w:t>
      </w:r>
      <w:r w:rsidRPr="0053528A">
        <w:rPr>
          <w:bCs/>
          <w:sz w:val="28"/>
          <w:szCs w:val="28"/>
        </w:rPr>
        <w:t>о</w:t>
      </w:r>
      <w:r w:rsidRPr="0053528A">
        <w:rPr>
          <w:bCs/>
          <w:sz w:val="28"/>
          <w:szCs w:val="28"/>
        </w:rPr>
        <w:t xml:space="preserve">фессионального модуля </w:t>
      </w:r>
      <w:r w:rsidR="004067C8" w:rsidRPr="004067C8">
        <w:rPr>
          <w:bCs/>
          <w:i/>
          <w:sz w:val="28"/>
          <w:szCs w:val="28"/>
        </w:rPr>
        <w:t>МДК.05.03 Производство работ по профессии 18880 Ст</w:t>
      </w:r>
      <w:r w:rsidR="004067C8" w:rsidRPr="004067C8">
        <w:rPr>
          <w:bCs/>
          <w:i/>
          <w:sz w:val="28"/>
          <w:szCs w:val="28"/>
        </w:rPr>
        <w:t>о</w:t>
      </w:r>
      <w:r w:rsidR="004067C8" w:rsidRPr="004067C8">
        <w:rPr>
          <w:bCs/>
          <w:i/>
          <w:sz w:val="28"/>
          <w:szCs w:val="28"/>
        </w:rPr>
        <w:t xml:space="preserve">ляр строительный </w:t>
      </w:r>
      <w:r w:rsidRPr="0053528A">
        <w:rPr>
          <w:bCs/>
          <w:sz w:val="28"/>
          <w:szCs w:val="28"/>
        </w:rPr>
        <w:t>является осво</w:t>
      </w:r>
      <w:r w:rsidRPr="0053528A">
        <w:rPr>
          <w:bCs/>
          <w:sz w:val="28"/>
          <w:szCs w:val="28"/>
        </w:rPr>
        <w:t>е</w:t>
      </w:r>
      <w:r w:rsidRPr="0053528A">
        <w:rPr>
          <w:bCs/>
          <w:sz w:val="28"/>
          <w:szCs w:val="28"/>
        </w:rPr>
        <w:t>ние учебной практики  для получения первич</w:t>
      </w:r>
      <w:r w:rsidR="00946F7D" w:rsidRPr="0053528A">
        <w:rPr>
          <w:bCs/>
          <w:sz w:val="28"/>
          <w:szCs w:val="28"/>
        </w:rPr>
        <w:t>ных пр</w:t>
      </w:r>
      <w:r w:rsidR="00946F7D" w:rsidRPr="0053528A">
        <w:rPr>
          <w:bCs/>
          <w:sz w:val="28"/>
          <w:szCs w:val="28"/>
        </w:rPr>
        <w:t>о</w:t>
      </w:r>
      <w:r w:rsidR="00946F7D" w:rsidRPr="0053528A">
        <w:rPr>
          <w:bCs/>
          <w:sz w:val="28"/>
          <w:szCs w:val="28"/>
        </w:rPr>
        <w:t>фессиональных навыков.</w:t>
      </w:r>
    </w:p>
    <w:p w:rsidR="00580E55" w:rsidRPr="0053528A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53528A">
        <w:rPr>
          <w:bCs/>
          <w:sz w:val="28"/>
          <w:szCs w:val="28"/>
        </w:rPr>
        <w:t>Текущий учет результатов освоения ПМ производится в журнале по ПМ. Нал</w:t>
      </w:r>
      <w:r w:rsidRPr="0053528A">
        <w:rPr>
          <w:bCs/>
          <w:sz w:val="28"/>
          <w:szCs w:val="28"/>
        </w:rPr>
        <w:t>и</w:t>
      </w:r>
      <w:r w:rsidRPr="0053528A">
        <w:rPr>
          <w:bCs/>
          <w:sz w:val="28"/>
          <w:szCs w:val="28"/>
        </w:rPr>
        <w:t>чие оценок по ЛПР</w:t>
      </w:r>
      <w:r w:rsidR="009B09DF" w:rsidRPr="0053528A">
        <w:rPr>
          <w:bCs/>
          <w:sz w:val="28"/>
          <w:szCs w:val="28"/>
        </w:rPr>
        <w:t xml:space="preserve"> и рубежному контролю</w:t>
      </w:r>
      <w:r w:rsidRPr="0053528A">
        <w:rPr>
          <w:bCs/>
          <w:sz w:val="28"/>
          <w:szCs w:val="28"/>
        </w:rPr>
        <w:t xml:space="preserve"> является для каждого студента обяз</w:t>
      </w:r>
      <w:r w:rsidRPr="0053528A">
        <w:rPr>
          <w:bCs/>
          <w:sz w:val="28"/>
          <w:szCs w:val="28"/>
        </w:rPr>
        <w:t>а</w:t>
      </w:r>
      <w:r w:rsidRPr="0053528A">
        <w:rPr>
          <w:bCs/>
          <w:sz w:val="28"/>
          <w:szCs w:val="28"/>
        </w:rPr>
        <w:t>тельным. В случае отсутствия оценок за ЛПР и ТРК студент не допускается до сда</w:t>
      </w:r>
      <w:r w:rsidR="009B09DF" w:rsidRPr="0053528A">
        <w:rPr>
          <w:bCs/>
          <w:sz w:val="28"/>
          <w:szCs w:val="28"/>
        </w:rPr>
        <w:t>ч</w:t>
      </w:r>
      <w:r w:rsidRPr="0053528A">
        <w:rPr>
          <w:bCs/>
          <w:sz w:val="28"/>
          <w:szCs w:val="28"/>
        </w:rPr>
        <w:t>и квал</w:t>
      </w:r>
      <w:r w:rsidRPr="0053528A">
        <w:rPr>
          <w:bCs/>
          <w:sz w:val="28"/>
          <w:szCs w:val="28"/>
        </w:rPr>
        <w:t>и</w:t>
      </w:r>
      <w:r w:rsidRPr="0053528A">
        <w:rPr>
          <w:bCs/>
          <w:sz w:val="28"/>
          <w:szCs w:val="28"/>
        </w:rPr>
        <w:t>фикационного экзамена по ПМ</w:t>
      </w:r>
      <w:r w:rsidR="009B09DF" w:rsidRPr="0053528A">
        <w:rPr>
          <w:bCs/>
          <w:sz w:val="28"/>
          <w:szCs w:val="28"/>
        </w:rPr>
        <w:t>.</w:t>
      </w:r>
    </w:p>
    <w:p w:rsidR="00580E55" w:rsidRPr="0053528A" w:rsidRDefault="00580E55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6DCD" w:rsidRPr="0053528A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7C6DCD" w:rsidRPr="0053528A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7C6DCD" w:rsidRPr="0053528A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7C6DCD" w:rsidRDefault="007C6DCD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9B09DF" w:rsidRDefault="00F63B4A" w:rsidP="004965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 xml:space="preserve">5. Контроль и оценка результатов освоения </w:t>
      </w:r>
    </w:p>
    <w:p w:rsidR="009B09DF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пр</w:t>
      </w:r>
      <w:r w:rsidRPr="009B09DF">
        <w:rPr>
          <w:caps/>
          <w:sz w:val="28"/>
          <w:szCs w:val="28"/>
        </w:rPr>
        <w:t>о</w:t>
      </w:r>
      <w:r w:rsidRPr="009B09DF">
        <w:rPr>
          <w:caps/>
          <w:sz w:val="28"/>
          <w:szCs w:val="28"/>
        </w:rPr>
        <w:t xml:space="preserve">фессионального модуля </w:t>
      </w:r>
    </w:p>
    <w:p w:rsidR="001973C0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t>(вида профессиональной де</w:t>
      </w:r>
      <w:r w:rsidRPr="009B09DF">
        <w:rPr>
          <w:caps/>
          <w:sz w:val="28"/>
          <w:szCs w:val="28"/>
        </w:rPr>
        <w:t>я</w:t>
      </w:r>
      <w:r w:rsidRPr="009B09DF">
        <w:rPr>
          <w:caps/>
          <w:sz w:val="28"/>
          <w:szCs w:val="28"/>
        </w:rPr>
        <w:t>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714"/>
      </w:tblGrid>
      <w:tr w:rsidR="001973C0" w:rsidRPr="00946F7D" w:rsidTr="001973C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 xml:space="preserve">Результаты </w:t>
            </w: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Cs/>
                <w:lang w:val="en-US" w:eastAsia="en-US" w:bidi="en-US"/>
              </w:rPr>
            </w:pPr>
            <w:r w:rsidRPr="00946F7D">
              <w:rPr>
                <w:b/>
                <w:lang w:val="en-US" w:eastAsia="en-US" w:bidi="en-US"/>
              </w:rPr>
              <w:t>Основные показатели оценки результата</w:t>
            </w:r>
          </w:p>
        </w:tc>
        <w:tc>
          <w:tcPr>
            <w:tcW w:w="2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eastAsia="en-US" w:bidi="en-US"/>
              </w:rPr>
            </w:pPr>
            <w:r w:rsidRPr="00946F7D">
              <w:rPr>
                <w:b/>
                <w:lang w:eastAsia="en-US" w:bidi="en-US"/>
              </w:rPr>
              <w:t>Формы и методы ко</w:t>
            </w:r>
            <w:r w:rsidRPr="00946F7D">
              <w:rPr>
                <w:b/>
                <w:lang w:eastAsia="en-US" w:bidi="en-US"/>
              </w:rPr>
              <w:t>н</w:t>
            </w:r>
            <w:r w:rsidRPr="00946F7D">
              <w:rPr>
                <w:b/>
                <w:lang w:eastAsia="en-US" w:bidi="en-US"/>
              </w:rPr>
              <w:t xml:space="preserve">троля и оценки </w:t>
            </w:r>
          </w:p>
        </w:tc>
      </w:tr>
      <w:tr w:rsidR="001973C0" w:rsidRPr="00946F7D" w:rsidTr="001973C0">
        <w:trPr>
          <w:trHeight w:val="578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E910EB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5</w:t>
            </w:r>
            <w:r w:rsidR="001973C0" w:rsidRPr="00946F7D">
              <w:rPr>
                <w:spacing w:val="-1"/>
                <w:lang w:eastAsia="en-US" w:bidi="en-US"/>
              </w:rPr>
              <w:t>.1. Изготавливать простые столярные тяги и заготовки ст</w:t>
            </w:r>
            <w:r w:rsidR="001973C0" w:rsidRPr="00946F7D">
              <w:rPr>
                <w:spacing w:val="-1"/>
                <w:lang w:eastAsia="en-US" w:bidi="en-US"/>
              </w:rPr>
              <w:t>о</w:t>
            </w:r>
            <w:r w:rsidR="001973C0" w:rsidRPr="00946F7D">
              <w:rPr>
                <w:spacing w:val="-1"/>
                <w:lang w:eastAsia="en-US" w:bidi="en-US"/>
              </w:rPr>
              <w:t xml:space="preserve">лярных </w:t>
            </w:r>
            <w:r w:rsidR="001973C0" w:rsidRPr="00946F7D">
              <w:rPr>
                <w:lang w:eastAsia="en-US" w:bidi="en-US"/>
              </w:rPr>
              <w:t>изделий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 выбора ручного столярного инструмента, исходя из поставленной задачи.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технологической  последовательности  подготовки  инструмента к работе.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 техники  безопасн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сти  при  подготовке инструмента к работе.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Соответствие подготовленного инструмента технологическим требованиям, предъявляемым к ручному столярному инструменту</w:t>
            </w:r>
          </w:p>
        </w:tc>
        <w:tc>
          <w:tcPr>
            <w:tcW w:w="271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 xml:space="preserve">го опроса;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заданий по карточкам;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контрольные работы по темам МДК;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кроссворды;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- защита и экспертная </w:t>
            </w:r>
            <w:r w:rsidRPr="00946F7D">
              <w:rPr>
                <w:bCs/>
                <w:iCs/>
                <w:lang w:eastAsia="en-US" w:bidi="en-US"/>
              </w:rPr>
              <w:lastRenderedPageBreak/>
              <w:t>оценка выполнения л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бораторных и практ</w:t>
            </w:r>
            <w:r w:rsidRPr="00946F7D">
              <w:rPr>
                <w:bCs/>
                <w:iCs/>
                <w:lang w:eastAsia="en-US" w:bidi="en-US"/>
              </w:rPr>
              <w:t>и</w:t>
            </w:r>
            <w:r w:rsidRPr="00946F7D">
              <w:rPr>
                <w:bCs/>
                <w:iCs/>
                <w:lang w:eastAsia="en-US" w:bidi="en-US"/>
              </w:rPr>
              <w:t>ческих работ; защита курс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вого проекта;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/>
                <w:lang w:eastAsia="en-US" w:bidi="en-US"/>
              </w:rPr>
              <w:t xml:space="preserve">- </w:t>
            </w:r>
            <w:r w:rsidRPr="00946F7D">
              <w:rPr>
                <w:bCs/>
                <w:iCs/>
                <w:lang w:eastAsia="en-US" w:bidi="en-US"/>
              </w:rPr>
              <w:t>результата наблюд</w:t>
            </w:r>
            <w:r w:rsidRPr="00946F7D">
              <w:rPr>
                <w:bCs/>
                <w:iCs/>
                <w:lang w:eastAsia="en-US" w:bidi="en-US"/>
              </w:rPr>
              <w:t>е</w:t>
            </w:r>
            <w:r w:rsidRPr="00946F7D">
              <w:rPr>
                <w:bCs/>
                <w:iCs/>
                <w:lang w:eastAsia="en-US" w:bidi="en-US"/>
              </w:rPr>
              <w:t>ния за деятельностью обуч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ющегося;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зачет по произво</w:t>
            </w:r>
            <w:r w:rsidRPr="00946F7D">
              <w:rPr>
                <w:bCs/>
                <w:iCs/>
                <w:lang w:eastAsia="en-US" w:bidi="en-US"/>
              </w:rPr>
              <w:t>д</w:t>
            </w:r>
            <w:r w:rsidRPr="00946F7D">
              <w:rPr>
                <w:bCs/>
                <w:iCs/>
                <w:lang w:eastAsia="en-US" w:bidi="en-US"/>
              </w:rPr>
              <w:t>ственному обучению и производственной практике;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-итоговая аттестация по  модулю в форме зачета.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тематический  ди</w:t>
            </w:r>
            <w:r w:rsidRPr="00946F7D">
              <w:rPr>
                <w:bCs/>
                <w:iCs/>
                <w:lang w:eastAsia="en-US" w:bidi="en-US"/>
              </w:rPr>
              <w:t>к</w:t>
            </w:r>
            <w:r w:rsidRPr="00946F7D">
              <w:rPr>
                <w:bCs/>
                <w:iCs/>
                <w:lang w:eastAsia="en-US" w:bidi="en-US"/>
              </w:rPr>
              <w:t>тант, самоконтроль</w:t>
            </w:r>
            <w:r w:rsidRPr="00946F7D">
              <w:rPr>
                <w:bCs/>
                <w:i/>
                <w:lang w:eastAsia="en-US" w:bidi="en-US"/>
              </w:rPr>
              <w:t xml:space="preserve">,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-устный экзамен.</w:t>
            </w:r>
          </w:p>
        </w:tc>
      </w:tr>
      <w:tr w:rsidR="001973C0" w:rsidRPr="00946F7D" w:rsidTr="001973C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lastRenderedPageBreak/>
              <w:t xml:space="preserve"> </w:t>
            </w:r>
          </w:p>
          <w:p w:rsidR="001973C0" w:rsidRPr="00946F7D" w:rsidRDefault="00E910EB" w:rsidP="001973C0">
            <w:pPr>
              <w:spacing w:after="200" w:line="276" w:lineRule="auto"/>
              <w:jc w:val="both"/>
              <w:rPr>
                <w:bCs/>
                <w:lang w:eastAsia="en-US" w:bidi="en-US"/>
              </w:rPr>
            </w:pPr>
            <w:r>
              <w:rPr>
                <w:lang w:eastAsia="en-US" w:bidi="en-US"/>
              </w:rPr>
              <w:t>ПК 5</w:t>
            </w:r>
            <w:r w:rsidR="001973C0" w:rsidRPr="00946F7D">
              <w:rPr>
                <w:lang w:eastAsia="en-US" w:bidi="en-US"/>
              </w:rPr>
              <w:t>.2. Изготавливать и с</w:t>
            </w:r>
            <w:r w:rsidR="001973C0" w:rsidRPr="00946F7D">
              <w:rPr>
                <w:lang w:eastAsia="en-US" w:bidi="en-US"/>
              </w:rPr>
              <w:t>о</w:t>
            </w:r>
            <w:r w:rsidR="001973C0" w:rsidRPr="00946F7D">
              <w:rPr>
                <w:lang w:eastAsia="en-US" w:bidi="en-US"/>
              </w:rPr>
              <w:t>бирать столярные изделия различной сложности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 последовательности   выполнения приемов работы ручным столя</w:t>
            </w:r>
            <w:r w:rsidRPr="00946F7D">
              <w:rPr>
                <w:lang w:eastAsia="en-US" w:bidi="en-US"/>
              </w:rPr>
              <w:t>р</w:t>
            </w:r>
            <w:r w:rsidRPr="00946F7D">
              <w:rPr>
                <w:lang w:eastAsia="en-US" w:bidi="en-US"/>
              </w:rPr>
              <w:t>ным инструментом.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выбора приемов работы ручным столярным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струме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том.</w:t>
            </w:r>
          </w:p>
        </w:tc>
        <w:tc>
          <w:tcPr>
            <w:tcW w:w="27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  <w:tr w:rsidR="001973C0" w:rsidRPr="00946F7D" w:rsidTr="001973C0">
        <w:trPr>
          <w:trHeight w:val="592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E910EB" w:rsidP="001973C0">
            <w:pPr>
              <w:shd w:val="clear" w:color="auto" w:fill="FFFFFF"/>
              <w:spacing w:before="10" w:after="200" w:line="276" w:lineRule="auto"/>
              <w:ind w:left="502"/>
              <w:rPr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lastRenderedPageBreak/>
              <w:t>ПК 5</w:t>
            </w:r>
            <w:r w:rsidR="001973C0" w:rsidRPr="00946F7D">
              <w:rPr>
                <w:spacing w:val="-2"/>
                <w:lang w:eastAsia="en-US" w:bidi="en-US"/>
              </w:rPr>
              <w:t>.3. Выполнять ст</w:t>
            </w:r>
            <w:r w:rsidR="001973C0" w:rsidRPr="00946F7D">
              <w:rPr>
                <w:spacing w:val="-2"/>
                <w:lang w:eastAsia="en-US" w:bidi="en-US"/>
              </w:rPr>
              <w:t>о</w:t>
            </w:r>
            <w:r w:rsidR="001973C0" w:rsidRPr="00946F7D">
              <w:rPr>
                <w:spacing w:val="-2"/>
                <w:lang w:eastAsia="en-US" w:bidi="en-US"/>
              </w:rPr>
              <w:t>лярно-монтажные раб</w:t>
            </w:r>
            <w:r w:rsidR="001973C0" w:rsidRPr="00946F7D">
              <w:rPr>
                <w:spacing w:val="-2"/>
                <w:lang w:eastAsia="en-US" w:bidi="en-US"/>
              </w:rPr>
              <w:t>о</w:t>
            </w:r>
            <w:r w:rsidR="001973C0" w:rsidRPr="00946F7D">
              <w:rPr>
                <w:spacing w:val="-2"/>
                <w:lang w:eastAsia="en-US" w:bidi="en-US"/>
              </w:rPr>
              <w:t>ты.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 xml:space="preserve">струкционно </w:t>
            </w:r>
            <w:r w:rsidR="00F64FDC">
              <w:rPr>
                <w:lang w:eastAsia="en-US" w:bidi="en-US"/>
              </w:rPr>
              <w:t>–</w:t>
            </w:r>
            <w:r w:rsidRPr="00946F7D">
              <w:rPr>
                <w:lang w:eastAsia="en-US" w:bidi="en-US"/>
              </w:rPr>
              <w:t>технологической докуме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тации.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 последовательности   выполнения элементов столярных соединений.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лярных соединений.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контроля кач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ства выполненного столярного соединения.</w:t>
            </w:r>
          </w:p>
          <w:p w:rsidR="001973C0" w:rsidRPr="00946F7D" w:rsidRDefault="001973C0" w:rsidP="001973C0">
            <w:pPr>
              <w:shd w:val="clear" w:color="auto" w:fill="FFFFFF"/>
              <w:spacing w:before="10"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2"/>
                <w:lang w:val="en-US" w:eastAsia="en-US" w:bidi="en-US"/>
              </w:rPr>
              <w:t>Выполнять столярно-монтажные работы.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contextualSpacing/>
              <w:jc w:val="both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contextualSpacing/>
              <w:jc w:val="both"/>
              <w:rPr>
                <w:lang w:val="en-US" w:eastAsia="en-US" w:bidi="en-US"/>
              </w:rPr>
            </w:pPr>
          </w:p>
        </w:tc>
        <w:tc>
          <w:tcPr>
            <w:tcW w:w="271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/>
                <w:lang w:val="en-US" w:eastAsia="en-US" w:bidi="en-US"/>
              </w:rPr>
            </w:pPr>
          </w:p>
        </w:tc>
      </w:tr>
      <w:tr w:rsidR="001973C0" w:rsidRPr="00946F7D" w:rsidTr="001973C0">
        <w:trPr>
          <w:trHeight w:val="946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E910EB" w:rsidP="001973C0">
            <w:pPr>
              <w:shd w:val="clear" w:color="auto" w:fill="FFFFFF"/>
              <w:spacing w:before="10" w:after="200" w:line="276" w:lineRule="auto"/>
              <w:ind w:left="502"/>
              <w:rPr>
                <w:spacing w:val="-2"/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5</w:t>
            </w:r>
            <w:r w:rsidR="001973C0" w:rsidRPr="00946F7D">
              <w:rPr>
                <w:spacing w:val="-1"/>
                <w:lang w:eastAsia="en-US" w:bidi="en-US"/>
              </w:rPr>
              <w:t>.4. Производить ремонт столярных изд</w:t>
            </w:r>
            <w:r w:rsidR="001973C0" w:rsidRPr="00946F7D">
              <w:rPr>
                <w:spacing w:val="-1"/>
                <w:lang w:eastAsia="en-US" w:bidi="en-US"/>
              </w:rPr>
              <w:t>е</w:t>
            </w:r>
            <w:r w:rsidR="001973C0" w:rsidRPr="00946F7D">
              <w:rPr>
                <w:spacing w:val="-1"/>
                <w:lang w:eastAsia="en-US" w:bidi="en-US"/>
              </w:rPr>
              <w:t>лий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Точность и скорость чтения и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 xml:space="preserve">струкционно </w:t>
            </w:r>
            <w:r w:rsidR="00F64FDC">
              <w:rPr>
                <w:lang w:eastAsia="en-US" w:bidi="en-US"/>
              </w:rPr>
              <w:t>–</w:t>
            </w:r>
            <w:r w:rsidRPr="00946F7D">
              <w:rPr>
                <w:lang w:eastAsia="en-US" w:bidi="en-US"/>
              </w:rPr>
              <w:t>технологической докуме</w:t>
            </w:r>
            <w:r w:rsidRPr="00946F7D">
              <w:rPr>
                <w:lang w:eastAsia="en-US" w:bidi="en-US"/>
              </w:rPr>
              <w:t>н</w:t>
            </w:r>
            <w:r w:rsidRPr="00946F7D">
              <w:rPr>
                <w:lang w:eastAsia="en-US" w:bidi="en-US"/>
              </w:rPr>
              <w:t>тации.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Рациональность организации 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бочего места в соответствии с безопасностью выполняемых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бот;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 последовательности   выполнения элементов столярных соединений.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Соблюдение технологической п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следовательности при сборке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лярных соединений.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Правильность и полнота  форм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лирования правил безопасности работ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val="en-US"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 xml:space="preserve"> </w:t>
            </w:r>
            <w:r w:rsidRPr="00946F7D">
              <w:rPr>
                <w:spacing w:val="-1"/>
                <w:lang w:val="en-US" w:eastAsia="en-US" w:bidi="en-US"/>
              </w:rPr>
              <w:t>Производить ремонт столярных изделий</w:t>
            </w:r>
            <w:r w:rsidRPr="00946F7D">
              <w:rPr>
                <w:lang w:val="en-US" w:eastAsia="en-US" w:bidi="en-US"/>
              </w:rPr>
              <w:t>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lang w:val="en-US" w:eastAsia="en-US" w:bidi="en-US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lastRenderedPageBreak/>
              <w:t>Текущий контроль в фо</w:t>
            </w:r>
            <w:r w:rsidRPr="00946F7D">
              <w:rPr>
                <w:bCs/>
                <w:iCs/>
                <w:lang w:eastAsia="en-US" w:bidi="en-US"/>
              </w:rPr>
              <w:t>р</w:t>
            </w:r>
            <w:r w:rsidRPr="00946F7D">
              <w:rPr>
                <w:bCs/>
                <w:iCs/>
                <w:lang w:eastAsia="en-US" w:bidi="en-US"/>
              </w:rPr>
              <w:t xml:space="preserve">ме: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устного и письменн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lastRenderedPageBreak/>
              <w:t xml:space="preserve">го опроса;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тестирование;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тестовые задания;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- выполнение заданий по карточкам;</w:t>
            </w:r>
          </w:p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/>
                <w:lang w:eastAsia="en-US" w:bidi="en-US"/>
              </w:rPr>
            </w:pPr>
          </w:p>
        </w:tc>
      </w:tr>
    </w:tbl>
    <w:p w:rsidR="00F63B4A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</w:p>
    <w:p w:rsidR="001973C0" w:rsidRPr="00946F7D" w:rsidRDefault="001973C0" w:rsidP="001973C0">
      <w:pPr>
        <w:spacing w:after="200" w:line="276" w:lineRule="auto"/>
        <w:jc w:val="center"/>
        <w:rPr>
          <w:b/>
          <w:sz w:val="28"/>
          <w:szCs w:val="28"/>
          <w:lang w:eastAsia="en-US" w:bidi="en-US"/>
        </w:rPr>
      </w:pPr>
      <w:r w:rsidRPr="00946F7D">
        <w:rPr>
          <w:b/>
          <w:sz w:val="28"/>
          <w:szCs w:val="28"/>
          <w:lang w:eastAsia="en-US" w:bidi="en-US"/>
        </w:rPr>
        <w:t>ТЕХНОЛОГИИ ФОРМИРОВАНИЯ ОК</w:t>
      </w:r>
    </w:p>
    <w:p w:rsidR="001973C0" w:rsidRPr="00946F7D" w:rsidRDefault="001973C0" w:rsidP="0019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  <w:r w:rsidRPr="00946F7D">
        <w:rPr>
          <w:sz w:val="28"/>
          <w:szCs w:val="28"/>
          <w:lang w:eastAsia="en-US" w:bidi="en-US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973C0" w:rsidRPr="00946F7D" w:rsidRDefault="001973C0" w:rsidP="0019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8"/>
          <w:szCs w:val="28"/>
          <w:lang w:eastAsia="en-US" w:bidi="en-US"/>
        </w:rPr>
      </w:pPr>
    </w:p>
    <w:tbl>
      <w:tblPr>
        <w:tblW w:w="106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4234"/>
        <w:gridCol w:w="3130"/>
      </w:tblGrid>
      <w:tr w:rsidR="001973C0" w:rsidRPr="00946F7D" w:rsidTr="001973C0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 xml:space="preserve">Результаты </w:t>
            </w: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val="en-US" w:eastAsia="en-US" w:bidi="en-US"/>
              </w:rPr>
            </w:pPr>
            <w:r w:rsidRPr="00946F7D">
              <w:rPr>
                <w:b/>
                <w:bCs/>
                <w:lang w:val="en-US" w:eastAsia="en-US" w:bidi="en-US"/>
              </w:rPr>
              <w:t>(освоенные общие компетенции)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Cs/>
                <w:lang w:val="en-US" w:eastAsia="en-US" w:bidi="en-US"/>
              </w:rPr>
            </w:pPr>
            <w:r w:rsidRPr="00946F7D">
              <w:rPr>
                <w:b/>
                <w:lang w:val="en-US" w:eastAsia="en-US" w:bidi="en-US"/>
              </w:rPr>
              <w:t>Основные показатели оценки результата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b/>
                <w:bCs/>
                <w:lang w:eastAsia="en-US" w:bidi="en-US"/>
              </w:rPr>
            </w:pPr>
            <w:r w:rsidRPr="00946F7D">
              <w:rPr>
                <w:b/>
                <w:lang w:eastAsia="en-US" w:bidi="en-US"/>
              </w:rPr>
              <w:t>Формы и методы ко</w:t>
            </w:r>
            <w:r w:rsidRPr="00946F7D">
              <w:rPr>
                <w:b/>
                <w:lang w:eastAsia="en-US" w:bidi="en-US"/>
              </w:rPr>
              <w:t>н</w:t>
            </w:r>
            <w:r w:rsidRPr="00946F7D">
              <w:rPr>
                <w:b/>
                <w:lang w:eastAsia="en-US" w:bidi="en-US"/>
              </w:rPr>
              <w:t xml:space="preserve">троля и оценки 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1. </w:t>
            </w:r>
            <w:r w:rsidR="00EB1AE7">
              <w:t xml:space="preserve">Выбирать способы </w:t>
            </w:r>
            <w:r w:rsidR="00EB1AE7" w:rsidRPr="00AC6DB8">
              <w:t>решения задач професси</w:t>
            </w:r>
            <w:r w:rsidR="00EB1AE7" w:rsidRPr="00AC6DB8">
              <w:t>о</w:t>
            </w:r>
            <w:r w:rsidR="00EB1AE7" w:rsidRPr="00AC6DB8">
              <w:t>нальной деятельности пр</w:t>
            </w:r>
            <w:r w:rsidR="00EB1AE7" w:rsidRPr="00AC6DB8">
              <w:t>и</w:t>
            </w:r>
            <w:r w:rsidR="00EB1AE7" w:rsidRPr="00AC6DB8">
              <w:t>менительно к различным конте</w:t>
            </w:r>
            <w:r w:rsidR="00EB1AE7" w:rsidRPr="00AC6DB8">
              <w:t>к</w:t>
            </w:r>
            <w:r w:rsidR="00EB1AE7" w:rsidRPr="00AC6DB8">
              <w:t>стам.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Сформированность стойкого интереса к будущей профессии, стремление к постоянному развитию професси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нальных сп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собностей и мастерства;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lang w:eastAsia="en-US" w:bidi="en-US"/>
              </w:rPr>
              <w:t>демонстрация интереса к будущей профессии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jc w:val="both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обучающихся в пр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цессе освоения образов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2. </w:t>
            </w:r>
            <w:r w:rsidR="00EB1AE7" w:rsidRPr="00AC6DB8">
              <w:t>Осуществлять поиск ,анализ и интерпретацию информации необходимой для выполнения задач пр</w:t>
            </w:r>
            <w:r w:rsidR="00EB1AE7" w:rsidRPr="00AC6DB8">
              <w:t>о</w:t>
            </w:r>
            <w:r w:rsidR="00EB1AE7" w:rsidRPr="00AC6DB8">
              <w:t>фессиональной деятельн</w:t>
            </w:r>
            <w:r w:rsidR="00EB1AE7" w:rsidRPr="00AC6DB8">
              <w:t>о</w:t>
            </w:r>
            <w:r w:rsidR="00EB1AE7" w:rsidRPr="00AC6DB8">
              <w:lastRenderedPageBreak/>
              <w:t>сти.</w:t>
            </w:r>
          </w:p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Рациональность планирования и орг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низации деятельности по выполнению ст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лярных соединений.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Своевременность сдачи заданий, отч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lastRenderedPageBreak/>
              <w:t xml:space="preserve">тов 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Соответствие выбранных приемов 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боты требованиям техники безопасн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сти</w:t>
            </w:r>
          </w:p>
          <w:p w:rsidR="001973C0" w:rsidRPr="00946F7D" w:rsidRDefault="001973C0" w:rsidP="001973C0">
            <w:pPr>
              <w:contextualSpacing/>
              <w:jc w:val="both"/>
              <w:rPr>
                <w:lang w:eastAsia="ru-RU" w:bidi="en-US"/>
              </w:rPr>
            </w:pPr>
            <w:r w:rsidRPr="00946F7D">
              <w:rPr>
                <w:lang w:eastAsia="en-US" w:bidi="en-US"/>
              </w:rPr>
              <w:t>Обоснование  выбора и применения методов  выполнения  операций.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val="en-US"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lastRenderedPageBreak/>
              <w:t xml:space="preserve">Экспертное наблюдение и оценка на практических и лабораторных занятиях. </w:t>
            </w:r>
            <w:r w:rsidRPr="00946F7D">
              <w:rPr>
                <w:bCs/>
                <w:iCs/>
                <w:lang w:val="en-US" w:eastAsia="en-US" w:bidi="en-US"/>
              </w:rPr>
              <w:t xml:space="preserve">Проверка выполненных работ на учебной и </w:t>
            </w:r>
            <w:r w:rsidRPr="00946F7D">
              <w:rPr>
                <w:bCs/>
                <w:iCs/>
                <w:lang w:val="en-US" w:eastAsia="en-US" w:bidi="en-US"/>
              </w:rPr>
              <w:lastRenderedPageBreak/>
              <w:t xml:space="preserve">производственной практике. 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ОК 3</w:t>
            </w:r>
            <w:r w:rsidR="00EB1AE7" w:rsidRPr="00AC6DB8">
              <w:t xml:space="preserve"> Планировать и реал</w:t>
            </w:r>
            <w:r w:rsidR="00EB1AE7" w:rsidRPr="00AC6DB8">
              <w:t>и</w:t>
            </w:r>
            <w:r w:rsidR="00EB1AE7" w:rsidRPr="00AC6DB8">
              <w:t>зовывать собственное пр</w:t>
            </w:r>
            <w:r w:rsidR="00EB1AE7" w:rsidRPr="00AC6DB8">
              <w:t>о</w:t>
            </w:r>
            <w:r w:rsidR="00EB1AE7" w:rsidRPr="00AC6DB8">
              <w:t>фессиональное и личностное ра</w:t>
            </w:r>
            <w:r w:rsidR="00EB1AE7" w:rsidRPr="00AC6DB8">
              <w:t>з</w:t>
            </w:r>
            <w:r w:rsidR="00EB1AE7" w:rsidRPr="00AC6DB8">
              <w:t>витие.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Сформированность  умений анализа т</w:t>
            </w:r>
            <w:r w:rsidRPr="00946F7D">
              <w:rPr>
                <w:bCs/>
                <w:lang w:eastAsia="en-US" w:bidi="en-US"/>
              </w:rPr>
              <w:t>е</w:t>
            </w:r>
            <w:r w:rsidRPr="00946F7D">
              <w:rPr>
                <w:bCs/>
                <w:lang w:eastAsia="en-US" w:bidi="en-US"/>
              </w:rPr>
              <w:t>кущей рабочей ситуации, оценки и ко</w:t>
            </w:r>
            <w:r w:rsidRPr="00946F7D">
              <w:rPr>
                <w:bCs/>
                <w:lang w:eastAsia="en-US" w:bidi="en-US"/>
              </w:rPr>
              <w:t>р</w:t>
            </w:r>
            <w:r w:rsidRPr="00946F7D">
              <w:rPr>
                <w:bCs/>
                <w:lang w:eastAsia="en-US" w:bidi="en-US"/>
              </w:rPr>
              <w:t>рекции собственной деятельности, а та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>же высокой  ответственности за конечный результат своей работы;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>Стремление к самоконтролю и сам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 xml:space="preserve">регуляции трудовой деятельности. </w:t>
            </w:r>
            <w:r w:rsidRPr="00946F7D">
              <w:rPr>
                <w:bCs/>
                <w:lang w:val="en-US" w:eastAsia="en-US" w:bidi="en-US"/>
              </w:rPr>
              <w:t>Демонстрация навыков использования информационно – коммуникационные технологии в профессиональной деятельности.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val="en-US"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Экспертное наблюдение и оценка на практических и лабораторных занятиях. </w:t>
            </w:r>
            <w:r w:rsidRPr="00946F7D">
              <w:rPr>
                <w:bCs/>
                <w:iCs/>
                <w:lang w:val="en-US" w:eastAsia="en-US" w:bidi="en-US"/>
              </w:rPr>
              <w:t>Проверка выполненных работ на учебной и производственной практике.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ОК 4.</w:t>
            </w:r>
            <w:r w:rsidR="00EB1AE7" w:rsidRPr="00AC6DB8">
              <w:t xml:space="preserve"> Работать в коллективе и команде, эффективно вз</w:t>
            </w:r>
            <w:r w:rsidR="00EB1AE7" w:rsidRPr="00AC6DB8">
              <w:t>а</w:t>
            </w:r>
            <w:r w:rsidR="00EB1AE7" w:rsidRPr="00AC6DB8">
              <w:t>имодействовать с колл</w:t>
            </w:r>
            <w:r w:rsidR="00EB1AE7" w:rsidRPr="00AC6DB8">
              <w:t>е</w:t>
            </w:r>
            <w:r w:rsidR="00EB1AE7" w:rsidRPr="00AC6DB8">
              <w:t>гами и руководством.</w:t>
            </w:r>
            <w:r w:rsidRPr="00946F7D">
              <w:rPr>
                <w:lang w:eastAsia="en-US" w:bidi="en-US"/>
              </w:rPr>
              <w:t xml:space="preserve"> 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Самостоятельный эффективный поиск необходимой информации для выпо</w:t>
            </w:r>
            <w:r w:rsidRPr="00946F7D">
              <w:rPr>
                <w:bCs/>
                <w:lang w:eastAsia="en-US" w:bidi="en-US"/>
              </w:rPr>
              <w:t>л</w:t>
            </w:r>
            <w:r w:rsidRPr="00946F7D">
              <w:rPr>
                <w:bCs/>
                <w:lang w:eastAsia="en-US" w:bidi="en-US"/>
              </w:rPr>
              <w:t>нения профессиональных задач, пр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фессионального и личностного разв</w:t>
            </w:r>
            <w:r w:rsidRPr="00946F7D">
              <w:rPr>
                <w:bCs/>
                <w:lang w:eastAsia="en-US" w:bidi="en-US"/>
              </w:rPr>
              <w:t>и</w:t>
            </w:r>
            <w:r w:rsidRPr="00946F7D">
              <w:rPr>
                <w:bCs/>
                <w:lang w:eastAsia="en-US" w:bidi="en-US"/>
              </w:rPr>
              <w:t>тия.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обучающихся в пр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цессе освоения образов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5. </w:t>
            </w:r>
            <w:r w:rsidR="00EB1AE7" w:rsidRPr="00AC6DB8">
              <w:t>Осуществлять устную и письменную коммуник</w:t>
            </w:r>
            <w:r w:rsidR="00EB1AE7" w:rsidRPr="00AC6DB8">
              <w:t>а</w:t>
            </w:r>
            <w:r w:rsidR="00EB1AE7" w:rsidRPr="00AC6DB8">
              <w:t>цию на государственном языке Российской федерации с учётом особенностей соц</w:t>
            </w:r>
            <w:r w:rsidR="00EB1AE7" w:rsidRPr="00AC6DB8">
              <w:t>и</w:t>
            </w:r>
            <w:r w:rsidR="00EB1AE7" w:rsidRPr="00AC6DB8">
              <w:t>ального и культурного ко</w:t>
            </w:r>
            <w:r w:rsidR="00EB1AE7" w:rsidRPr="00AC6DB8">
              <w:t>н</w:t>
            </w:r>
            <w:r w:rsidR="00EB1AE7" w:rsidRPr="00AC6DB8">
              <w:t>текста.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Самостоятельное использование ра</w:t>
            </w:r>
            <w:r w:rsidRPr="00946F7D">
              <w:rPr>
                <w:bCs/>
                <w:lang w:eastAsia="en-US" w:bidi="en-US"/>
              </w:rPr>
              <w:t>з</w:t>
            </w:r>
            <w:r w:rsidRPr="00946F7D">
              <w:rPr>
                <w:bCs/>
                <w:lang w:eastAsia="en-US" w:bidi="en-US"/>
              </w:rPr>
              <w:t>личных источников, включая эле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 xml:space="preserve">тронные. </w:t>
            </w: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Демонстрация навыков использования информационно-коммуникационные технологии в профессиональной де</w:t>
            </w:r>
            <w:r w:rsidRPr="00946F7D">
              <w:rPr>
                <w:bCs/>
                <w:lang w:eastAsia="en-US" w:bidi="en-US"/>
              </w:rPr>
              <w:t>я</w:t>
            </w:r>
            <w:r w:rsidRPr="00946F7D">
              <w:rPr>
                <w:bCs/>
                <w:lang w:eastAsia="en-US" w:bidi="en-US"/>
              </w:rPr>
              <w:t>тельн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сти.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обучающихся в пр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цессе освоения образов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EB1AE7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ОК 6</w:t>
            </w:r>
            <w:r w:rsidR="00EB1AE7" w:rsidRPr="00AC6DB8">
              <w:t xml:space="preserve"> Осуществлять устную и письменную коммуник</w:t>
            </w:r>
            <w:r w:rsidR="00EB1AE7" w:rsidRPr="00AC6DB8">
              <w:t>а</w:t>
            </w:r>
            <w:r w:rsidR="00EB1AE7" w:rsidRPr="00AC6DB8">
              <w:t>цию на государственном языке Российской федерации с учётом особенностей соц</w:t>
            </w:r>
            <w:r w:rsidR="00EB1AE7" w:rsidRPr="00AC6DB8">
              <w:t>и</w:t>
            </w:r>
            <w:r w:rsidR="00EB1AE7" w:rsidRPr="00AC6DB8">
              <w:t>ального и культурного ко</w:t>
            </w:r>
            <w:r w:rsidR="00EB1AE7" w:rsidRPr="00AC6DB8">
              <w:t>н</w:t>
            </w:r>
            <w:r w:rsidR="00EB1AE7" w:rsidRPr="00AC6DB8">
              <w:t>текста.</w:t>
            </w:r>
          </w:p>
          <w:p w:rsidR="001973C0" w:rsidRPr="00946F7D" w:rsidRDefault="001973C0" w:rsidP="001973C0">
            <w:pPr>
              <w:autoSpaceDE w:val="0"/>
              <w:autoSpaceDN w:val="0"/>
              <w:adjustRightInd w:val="0"/>
              <w:spacing w:after="200" w:line="276" w:lineRule="auto"/>
              <w:rPr>
                <w:lang w:val="en-US" w:eastAsia="en-US" w:bidi="en-US"/>
              </w:rPr>
            </w:pPr>
            <w:r w:rsidRPr="00946F7D">
              <w:rPr>
                <w:lang w:val="en-US" w:eastAsia="en-US" w:bidi="en-US"/>
              </w:rPr>
              <w:t>.</w:t>
            </w:r>
          </w:p>
          <w:p w:rsidR="001973C0" w:rsidRPr="00946F7D" w:rsidRDefault="001973C0" w:rsidP="001973C0">
            <w:pPr>
              <w:autoSpaceDE w:val="0"/>
              <w:autoSpaceDN w:val="0"/>
              <w:adjustRightInd w:val="0"/>
              <w:spacing w:after="200" w:line="276" w:lineRule="auto"/>
              <w:rPr>
                <w:lang w:val="en-US" w:eastAsia="en-US" w:bidi="en-US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>Четкая организация коллективной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боты и взаимодействие с обучающ</w:t>
            </w:r>
            <w:r w:rsidRPr="00946F7D">
              <w:rPr>
                <w:bCs/>
                <w:lang w:eastAsia="en-US" w:bidi="en-US"/>
              </w:rPr>
              <w:t>и</w:t>
            </w:r>
            <w:r w:rsidRPr="00946F7D">
              <w:rPr>
                <w:bCs/>
                <w:lang w:eastAsia="en-US" w:bidi="en-US"/>
              </w:rPr>
              <w:t>мися, пр</w:t>
            </w:r>
            <w:r w:rsidRPr="00946F7D">
              <w:rPr>
                <w:bCs/>
                <w:lang w:eastAsia="en-US" w:bidi="en-US"/>
              </w:rPr>
              <w:t>е</w:t>
            </w:r>
            <w:r w:rsidRPr="00946F7D">
              <w:rPr>
                <w:bCs/>
                <w:lang w:eastAsia="en-US" w:bidi="en-US"/>
              </w:rPr>
              <w:t xml:space="preserve">подавателями и мастерами в ходе обучения. </w:t>
            </w:r>
            <w:r w:rsidRPr="00946F7D">
              <w:rPr>
                <w:bCs/>
                <w:lang w:val="en-US" w:eastAsia="en-US" w:bidi="en-US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val="en-US"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Экспертное наблюдение и оценка на практических и лабораторных занятиях. </w:t>
            </w:r>
            <w:r w:rsidRPr="00946F7D">
              <w:rPr>
                <w:bCs/>
                <w:iCs/>
                <w:lang w:val="en-US" w:eastAsia="en-US" w:bidi="en-US"/>
              </w:rPr>
              <w:t>Проверка выполненных работ на учебной и производственной практике.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lastRenderedPageBreak/>
              <w:t>ОК 7</w:t>
            </w:r>
            <w:r w:rsidR="00EB1AE7" w:rsidRPr="00AC6DB8">
              <w:t xml:space="preserve"> Содействовать сохр</w:t>
            </w:r>
            <w:r w:rsidR="00EB1AE7" w:rsidRPr="00AC6DB8">
              <w:t>а</w:t>
            </w:r>
            <w:r w:rsidR="00EB1AE7" w:rsidRPr="00AC6DB8">
              <w:t>нению окружающей среды, ресурсосбережению, эффе</w:t>
            </w:r>
            <w:r w:rsidR="00EB1AE7" w:rsidRPr="00AC6DB8">
              <w:t>к</w:t>
            </w:r>
            <w:r w:rsidR="00EB1AE7" w:rsidRPr="00AC6DB8">
              <w:t>тивно действовать в чрезв</w:t>
            </w:r>
            <w:r w:rsidR="00EB1AE7" w:rsidRPr="00AC6DB8">
              <w:t>ы</w:t>
            </w:r>
            <w:r w:rsidR="00EB1AE7" w:rsidRPr="00AC6DB8">
              <w:t>чайных ситуациях.</w:t>
            </w:r>
          </w:p>
          <w:p w:rsidR="001973C0" w:rsidRPr="00946F7D" w:rsidRDefault="001973C0" w:rsidP="001973C0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EB1AE7" w:rsidRDefault="00EB1AE7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EB1AE7">
              <w:rPr>
                <w:bCs/>
                <w:lang w:eastAsia="en-US" w:bidi="en-US"/>
              </w:rPr>
              <w:t>Проявление</w:t>
            </w:r>
            <w:r>
              <w:rPr>
                <w:bCs/>
                <w:lang w:eastAsia="en-US" w:bidi="en-US"/>
              </w:rPr>
              <w:t xml:space="preserve"> </w:t>
            </w:r>
            <w:r w:rsidRPr="00EB1AE7">
              <w:rPr>
                <w:bCs/>
                <w:lang w:eastAsia="en-US" w:bidi="en-US"/>
              </w:rPr>
              <w:t>ответственности за работу подчине</w:t>
            </w:r>
            <w:r w:rsidRPr="00EB1AE7">
              <w:rPr>
                <w:bCs/>
                <w:lang w:eastAsia="en-US" w:bidi="en-US"/>
              </w:rPr>
              <w:t>н</w:t>
            </w:r>
            <w:r w:rsidRPr="00EB1AE7">
              <w:rPr>
                <w:bCs/>
                <w:lang w:eastAsia="en-US" w:bidi="en-US"/>
              </w:rPr>
              <w:t>ных, результат выполнения заданий.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 xml:space="preserve">  Экспертное наблюдение и оценка на практических и л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бораторных занятиях.</w:t>
            </w:r>
          </w:p>
        </w:tc>
      </w:tr>
      <w:tr w:rsidR="00EB1AE7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EB1AE7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8. </w:t>
            </w:r>
            <w:r w:rsidRPr="00AC6DB8">
              <w:t>Использовать средства физической культуры для сохранения и укрепления здоровья в процессе профе</w:t>
            </w:r>
            <w:r w:rsidRPr="00AC6DB8">
              <w:t>с</w:t>
            </w:r>
            <w:r w:rsidRPr="00AC6DB8">
              <w:t>сиональной деятельности и поддержания необходимого уровня физической подг</w:t>
            </w:r>
            <w:r w:rsidRPr="00AC6DB8">
              <w:t>о</w:t>
            </w:r>
            <w:r w:rsidRPr="00AC6DB8">
              <w:t>товленности.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1AE7" w:rsidRPr="00946F7D" w:rsidRDefault="00EB1AE7" w:rsidP="00303D39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>Демонстрация знаний, умений и нав</w:t>
            </w:r>
            <w:r w:rsidRPr="00946F7D">
              <w:rPr>
                <w:bCs/>
                <w:lang w:eastAsia="en-US" w:bidi="en-US"/>
              </w:rPr>
              <w:t>ы</w:t>
            </w:r>
            <w:r w:rsidRPr="00946F7D">
              <w:rPr>
                <w:bCs/>
                <w:lang w:eastAsia="en-US" w:bidi="en-US"/>
              </w:rPr>
              <w:t xml:space="preserve">ков на службе в Российской Армии. </w:t>
            </w:r>
            <w:r w:rsidRPr="00946F7D">
              <w:rPr>
                <w:bCs/>
                <w:lang w:val="en-US" w:eastAsia="en-US" w:bidi="en-US"/>
              </w:rPr>
              <w:t>Демонстрация готовности к исполнению воинской обязанности. Физическая подготовка.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B1AE7" w:rsidRPr="00946F7D" w:rsidRDefault="00EB1AE7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обучающихся в пр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цессе освоения образов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тельной программы</w:t>
            </w:r>
          </w:p>
        </w:tc>
      </w:tr>
      <w:tr w:rsidR="001973C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EB1AE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ОК 9. </w:t>
            </w:r>
            <w:r w:rsidR="00EB1AE7" w:rsidRPr="00AC6DB8">
              <w:t>Использовать инфо</w:t>
            </w:r>
            <w:r w:rsidR="00EB1AE7" w:rsidRPr="00AC6DB8">
              <w:t>р</w:t>
            </w:r>
            <w:r w:rsidR="00EB1AE7" w:rsidRPr="00AC6DB8">
              <w:t>мационные технологии в профессиональной деятел</w:t>
            </w:r>
            <w:r w:rsidR="00EB1AE7" w:rsidRPr="00AC6DB8">
              <w:t>ь</w:t>
            </w:r>
            <w:r w:rsidR="00EB1AE7" w:rsidRPr="00AC6DB8">
              <w:t>ности.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Стремление к самоконтролю и сам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регуляции трудовой деятельности. Демо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страция навыков использования инфо</w:t>
            </w:r>
            <w:r w:rsidRPr="00946F7D">
              <w:rPr>
                <w:bCs/>
                <w:lang w:eastAsia="en-US" w:bidi="en-US"/>
              </w:rPr>
              <w:t>р</w:t>
            </w:r>
            <w:r w:rsidRPr="00946F7D">
              <w:rPr>
                <w:bCs/>
                <w:lang w:eastAsia="en-US" w:bidi="en-US"/>
              </w:rPr>
              <w:t>мационно – коммуникационные технол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гии в профессиональной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Проверка выполненных ра-бот на учебной и произво</w:t>
            </w:r>
            <w:r w:rsidRPr="00946F7D">
              <w:rPr>
                <w:bCs/>
                <w:iCs/>
                <w:lang w:eastAsia="en-US" w:bidi="en-US"/>
              </w:rPr>
              <w:t>д</w:t>
            </w:r>
            <w:r w:rsidRPr="00946F7D">
              <w:rPr>
                <w:bCs/>
                <w:iCs/>
                <w:lang w:eastAsia="en-US" w:bidi="en-US"/>
              </w:rPr>
              <w:t>стве</w:t>
            </w:r>
            <w:r w:rsidRPr="00946F7D">
              <w:rPr>
                <w:bCs/>
                <w:iCs/>
                <w:lang w:eastAsia="en-US" w:bidi="en-US"/>
              </w:rPr>
              <w:t>н</w:t>
            </w:r>
            <w:r w:rsidRPr="00946F7D">
              <w:rPr>
                <w:bCs/>
                <w:iCs/>
                <w:lang w:eastAsia="en-US" w:bidi="en-US"/>
              </w:rPr>
              <w:t>ной практике</w:t>
            </w:r>
          </w:p>
        </w:tc>
      </w:tr>
      <w:tr w:rsidR="00863900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3900" w:rsidRPr="00AC53B4" w:rsidRDefault="00863900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 w:rsidRPr="00AC53B4">
              <w:rPr>
                <w:lang w:eastAsia="ru-RU"/>
              </w:rPr>
              <w:t>Ок10Обеспечивать безопасные условия труда в профессиональной деятельности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3900" w:rsidRPr="00946F7D" w:rsidRDefault="00863900" w:rsidP="00B46A0A">
            <w:pPr>
              <w:spacing w:after="200" w:line="276" w:lineRule="auto"/>
              <w:rPr>
                <w:bCs/>
                <w:lang w:val="en-US" w:eastAsia="en-US" w:bidi="en-US"/>
              </w:rPr>
            </w:pPr>
            <w:r w:rsidRPr="00946F7D">
              <w:rPr>
                <w:bCs/>
                <w:lang w:eastAsia="en-US" w:bidi="en-US"/>
              </w:rPr>
              <w:t>Четкая организация коллективной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боты и взаимодействие с обучающ</w:t>
            </w:r>
            <w:r w:rsidRPr="00946F7D">
              <w:rPr>
                <w:bCs/>
                <w:lang w:eastAsia="en-US" w:bidi="en-US"/>
              </w:rPr>
              <w:t>и</w:t>
            </w:r>
            <w:r w:rsidRPr="00946F7D">
              <w:rPr>
                <w:bCs/>
                <w:lang w:eastAsia="en-US" w:bidi="en-US"/>
              </w:rPr>
              <w:t>мися, пр</w:t>
            </w:r>
            <w:r w:rsidRPr="00946F7D">
              <w:rPr>
                <w:bCs/>
                <w:lang w:eastAsia="en-US" w:bidi="en-US"/>
              </w:rPr>
              <w:t>е</w:t>
            </w:r>
            <w:r w:rsidRPr="00946F7D">
              <w:rPr>
                <w:bCs/>
                <w:lang w:eastAsia="en-US" w:bidi="en-US"/>
              </w:rPr>
              <w:t xml:space="preserve">подавателями и мастерами в ходе обучения. </w:t>
            </w:r>
            <w:r w:rsidRPr="00946F7D">
              <w:rPr>
                <w:bCs/>
                <w:lang w:val="en-US" w:eastAsia="en-US" w:bidi="en-US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63900" w:rsidRPr="00946F7D" w:rsidRDefault="00863900" w:rsidP="00B46A0A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Интерпретация результатов наблюдений за деятельн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стью обучающихся в пр</w:t>
            </w:r>
            <w:r w:rsidRPr="00946F7D">
              <w:rPr>
                <w:bCs/>
                <w:iCs/>
                <w:lang w:eastAsia="en-US" w:bidi="en-US"/>
              </w:rPr>
              <w:t>о</w:t>
            </w:r>
            <w:r w:rsidRPr="00946F7D">
              <w:rPr>
                <w:bCs/>
                <w:iCs/>
                <w:lang w:eastAsia="en-US" w:bidi="en-US"/>
              </w:rPr>
              <w:t>цессе освоения образов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тельной программы</w:t>
            </w:r>
          </w:p>
        </w:tc>
      </w:tr>
      <w:tr w:rsidR="00F64FDC" w:rsidRPr="00946F7D" w:rsidTr="001973C0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4FDC" w:rsidRPr="00AC53B4" w:rsidRDefault="00F64FDC" w:rsidP="00B46A0A">
            <w:pPr>
              <w:widowControl w:val="0"/>
              <w:suppressAutoHyphens/>
              <w:jc w:val="both"/>
              <w:rPr>
                <w:lang w:eastAsia="ru-RU"/>
              </w:rPr>
            </w:pPr>
            <w:r>
              <w:rPr>
                <w:lang w:eastAsia="ru-RU"/>
              </w:rPr>
              <w:t>Ок11 Использовать знания по финансовой грамотности, планировать предпринимательскую деятельность в профессиональной сфере 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4FDC" w:rsidRPr="00946F7D" w:rsidRDefault="00F64FDC" w:rsidP="00F64FDC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Самостоятельное использование ра</w:t>
            </w:r>
            <w:r w:rsidRPr="00946F7D">
              <w:rPr>
                <w:bCs/>
                <w:lang w:eastAsia="en-US" w:bidi="en-US"/>
              </w:rPr>
              <w:t>з</w:t>
            </w:r>
            <w:r w:rsidRPr="00946F7D">
              <w:rPr>
                <w:bCs/>
                <w:lang w:eastAsia="en-US" w:bidi="en-US"/>
              </w:rPr>
              <w:t>личных источников, включая эле</w:t>
            </w:r>
            <w:r w:rsidRPr="00946F7D">
              <w:rPr>
                <w:bCs/>
                <w:lang w:eastAsia="en-US" w:bidi="en-US"/>
              </w:rPr>
              <w:t>к</w:t>
            </w:r>
            <w:r w:rsidRPr="00946F7D">
              <w:rPr>
                <w:bCs/>
                <w:lang w:eastAsia="en-US" w:bidi="en-US"/>
              </w:rPr>
              <w:t xml:space="preserve">тронные. </w:t>
            </w:r>
          </w:p>
          <w:p w:rsidR="00F64FDC" w:rsidRPr="00AC53B4" w:rsidRDefault="00F64FDC" w:rsidP="00F64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946F7D">
              <w:rPr>
                <w:bCs/>
                <w:lang w:eastAsia="en-US" w:bidi="en-US"/>
              </w:rPr>
              <w:t>Демонстрация навыков использования информационно-коммуникационные технологии в профессиональной де</w:t>
            </w:r>
            <w:r w:rsidRPr="00946F7D">
              <w:rPr>
                <w:bCs/>
                <w:lang w:eastAsia="en-US" w:bidi="en-US"/>
              </w:rPr>
              <w:t>я</w:t>
            </w:r>
            <w:r w:rsidRPr="00946F7D">
              <w:rPr>
                <w:bCs/>
                <w:lang w:eastAsia="en-US" w:bidi="en-US"/>
              </w:rPr>
              <w:t>тельн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>сти.</w:t>
            </w:r>
          </w:p>
        </w:tc>
        <w:tc>
          <w:tcPr>
            <w:tcW w:w="3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4FDC" w:rsidRPr="00946F7D" w:rsidRDefault="00F64FDC" w:rsidP="00B46A0A">
            <w:pPr>
              <w:spacing w:after="200" w:line="276" w:lineRule="auto"/>
              <w:rPr>
                <w:bCs/>
                <w:iCs/>
                <w:lang w:eastAsia="en-US" w:bidi="en-US"/>
              </w:rPr>
            </w:pPr>
            <w:r w:rsidRPr="00946F7D">
              <w:rPr>
                <w:bCs/>
                <w:iCs/>
                <w:lang w:eastAsia="en-US" w:bidi="en-US"/>
              </w:rPr>
              <w:t>Экспертное наблюдение и оценка на практических и л</w:t>
            </w:r>
            <w:r w:rsidRPr="00946F7D">
              <w:rPr>
                <w:bCs/>
                <w:iCs/>
                <w:lang w:eastAsia="en-US" w:bidi="en-US"/>
              </w:rPr>
              <w:t>а</w:t>
            </w:r>
            <w:r w:rsidRPr="00946F7D">
              <w:rPr>
                <w:bCs/>
                <w:iCs/>
                <w:lang w:eastAsia="en-US" w:bidi="en-US"/>
              </w:rPr>
              <w:t>бораторных занятиях.</w:t>
            </w:r>
          </w:p>
        </w:tc>
      </w:tr>
    </w:tbl>
    <w:p w:rsidR="001973C0" w:rsidRPr="001973C0" w:rsidRDefault="001973C0" w:rsidP="001973C0"/>
    <w:p w:rsidR="00F63B4A" w:rsidRPr="004415ED" w:rsidRDefault="00F63B4A" w:rsidP="00F63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76465" w:rsidRDefault="00876465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401FF" w:rsidRPr="00946F7D" w:rsidRDefault="007C6DCD" w:rsidP="0049656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46F7D">
        <w:rPr>
          <w:bCs/>
          <w:sz w:val="28"/>
          <w:szCs w:val="28"/>
        </w:rPr>
        <w:t xml:space="preserve">6. </w:t>
      </w:r>
      <w:r w:rsidR="005401FF" w:rsidRPr="00946F7D">
        <w:rPr>
          <w:b/>
          <w:sz w:val="28"/>
          <w:szCs w:val="28"/>
        </w:rPr>
        <w:t xml:space="preserve">Приложение </w:t>
      </w:r>
      <w:r w:rsidR="00620950" w:rsidRPr="00946F7D">
        <w:rPr>
          <w:b/>
          <w:sz w:val="28"/>
          <w:szCs w:val="28"/>
        </w:rPr>
        <w:t>1</w:t>
      </w:r>
    </w:p>
    <w:p w:rsidR="00C03E9C" w:rsidRPr="00946F7D" w:rsidRDefault="001973C0" w:rsidP="001973C0">
      <w:pPr>
        <w:ind w:left="360"/>
        <w:jc w:val="center"/>
        <w:rPr>
          <w:sz w:val="28"/>
          <w:szCs w:val="28"/>
        </w:rPr>
      </w:pPr>
      <w:r w:rsidRPr="00946F7D">
        <w:rPr>
          <w:sz w:val="28"/>
          <w:szCs w:val="28"/>
        </w:rPr>
        <w:t>О</w:t>
      </w:r>
      <w:r w:rsidR="005401FF" w:rsidRPr="00946F7D">
        <w:rPr>
          <w:sz w:val="28"/>
          <w:szCs w:val="28"/>
        </w:rPr>
        <w:t>бязательное</w:t>
      </w:r>
    </w:p>
    <w:p w:rsidR="001973C0" w:rsidRPr="00946F7D" w:rsidRDefault="001973C0" w:rsidP="001973C0">
      <w:pPr>
        <w:ind w:left="360"/>
        <w:jc w:val="center"/>
        <w:rPr>
          <w:b/>
          <w:spacing w:val="-6"/>
          <w:sz w:val="28"/>
          <w:szCs w:val="28"/>
          <w:lang w:val="en-US" w:eastAsia="en-US" w:bidi="en-US"/>
        </w:rPr>
      </w:pPr>
      <w:r w:rsidRPr="00946F7D">
        <w:rPr>
          <w:b/>
          <w:color w:val="000000"/>
          <w:sz w:val="28"/>
          <w:szCs w:val="28"/>
          <w:lang w:val="en-US" w:eastAsia="en-US" w:bidi="en-US"/>
        </w:rPr>
        <w:lastRenderedPageBreak/>
        <w:t xml:space="preserve"> КОНКРЕТИЗАЦИЯ </w:t>
      </w:r>
      <w:r w:rsidRPr="00946F7D">
        <w:rPr>
          <w:b/>
          <w:spacing w:val="-6"/>
          <w:sz w:val="28"/>
          <w:szCs w:val="28"/>
          <w:lang w:val="en-US" w:eastAsia="en-US" w:bidi="en-US"/>
        </w:rPr>
        <w:t>РЕЗУЛЬТАТОВ ОСВОЕНИЯ ДИСЦИПЛИНЫ</w:t>
      </w:r>
    </w:p>
    <w:p w:rsidR="001973C0" w:rsidRPr="00946F7D" w:rsidRDefault="001973C0" w:rsidP="001973C0">
      <w:pPr>
        <w:spacing w:after="200" w:line="276" w:lineRule="auto"/>
        <w:ind w:left="360"/>
        <w:jc w:val="center"/>
        <w:rPr>
          <w:b/>
          <w:color w:val="000000"/>
          <w:spacing w:val="6"/>
          <w:sz w:val="28"/>
          <w:szCs w:val="22"/>
          <w:lang w:val="en-US" w:eastAsia="en-US" w:bidi="en-US"/>
        </w:rPr>
      </w:pPr>
    </w:p>
    <w:p w:rsidR="001973C0" w:rsidRPr="001973C0" w:rsidRDefault="001973C0" w:rsidP="001973C0">
      <w:pPr>
        <w:spacing w:after="200" w:line="276" w:lineRule="auto"/>
        <w:jc w:val="center"/>
        <w:rPr>
          <w:rFonts w:ascii="Calibri" w:hAnsi="Calibri"/>
          <w:b/>
          <w:sz w:val="28"/>
          <w:szCs w:val="28"/>
          <w:lang w:val="en-US" w:eastAsia="en-US" w:bidi="en-US"/>
        </w:rPr>
      </w:pPr>
    </w:p>
    <w:tbl>
      <w:tblPr>
        <w:tblW w:w="1020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1951"/>
        <w:gridCol w:w="317"/>
        <w:gridCol w:w="9"/>
        <w:gridCol w:w="42"/>
        <w:gridCol w:w="7037"/>
        <w:gridCol w:w="850"/>
      </w:tblGrid>
      <w:tr w:rsidR="001973C0" w:rsidRPr="00946F7D" w:rsidTr="001973C0">
        <w:tc>
          <w:tcPr>
            <w:tcW w:w="9356" w:type="dxa"/>
            <w:gridSpan w:val="5"/>
          </w:tcPr>
          <w:p w:rsidR="001973C0" w:rsidRPr="00946F7D" w:rsidRDefault="00E910EB" w:rsidP="001973C0">
            <w:pPr>
              <w:shd w:val="clear" w:color="auto" w:fill="FFFFFF"/>
              <w:spacing w:before="14" w:after="200" w:line="298" w:lineRule="exact"/>
              <w:ind w:left="142" w:right="58"/>
              <w:jc w:val="both"/>
              <w:rPr>
                <w:lang w:eastAsia="en-US" w:bidi="en-US"/>
              </w:rPr>
            </w:pPr>
            <w:r>
              <w:rPr>
                <w:spacing w:val="-1"/>
                <w:lang w:eastAsia="en-US" w:bidi="en-US"/>
              </w:rPr>
              <w:t>ПК 5</w:t>
            </w:r>
            <w:r w:rsidR="001973C0" w:rsidRPr="00946F7D">
              <w:rPr>
                <w:spacing w:val="-1"/>
                <w:lang w:eastAsia="en-US" w:bidi="en-US"/>
              </w:rPr>
              <w:t xml:space="preserve">.1. Изготавливать простые столярные тяги и заготовки столярных </w:t>
            </w:r>
            <w:r w:rsidR="001973C0" w:rsidRPr="00946F7D">
              <w:rPr>
                <w:lang w:eastAsia="en-US" w:bidi="en-US"/>
              </w:rPr>
              <w:t>и</w:t>
            </w:r>
            <w:r w:rsidR="001973C0" w:rsidRPr="00946F7D">
              <w:rPr>
                <w:lang w:eastAsia="en-US" w:bidi="en-US"/>
              </w:rPr>
              <w:t>з</w:t>
            </w:r>
            <w:r w:rsidR="001973C0" w:rsidRPr="00946F7D">
              <w:rPr>
                <w:lang w:eastAsia="en-US" w:bidi="en-US"/>
              </w:rPr>
              <w:t>делий.</w:t>
            </w:r>
          </w:p>
          <w:p w:rsidR="001973C0" w:rsidRPr="00946F7D" w:rsidRDefault="001973C0" w:rsidP="001973C0">
            <w:pPr>
              <w:spacing w:after="200"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b/>
                <w:lang w:val="en-US" w:eastAsia="en-US" w:bidi="en-US"/>
              </w:rPr>
            </w:pPr>
            <w:r w:rsidRPr="00946F7D">
              <w:rPr>
                <w:rFonts w:eastAsia="Calibri"/>
                <w:b/>
                <w:lang w:val="en-US" w:eastAsia="en-US" w:bidi="en-US"/>
              </w:rPr>
              <w:t>Кол-во часов</w:t>
            </w:r>
          </w:p>
        </w:tc>
      </w:tr>
      <w:tr w:rsidR="001973C0" w:rsidRPr="00946F7D" w:rsidTr="001973C0">
        <w:trPr>
          <w:trHeight w:val="405"/>
        </w:trPr>
        <w:tc>
          <w:tcPr>
            <w:tcW w:w="1951" w:type="dxa"/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</w:t>
            </w:r>
            <w:r w:rsidRPr="004F7560">
              <w:rPr>
                <w:szCs w:val="28"/>
              </w:rPr>
              <w:t>и</w:t>
            </w:r>
            <w:r w:rsidRPr="004F7560">
              <w:rPr>
                <w:szCs w:val="28"/>
              </w:rPr>
              <w:t>ческий опыт:</w:t>
            </w:r>
          </w:p>
          <w:p w:rsidR="00876465" w:rsidRDefault="00876465" w:rsidP="00876465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szCs w:val="28"/>
              </w:rPr>
              <w:t>.</w:t>
            </w: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 w:rsidRPr="00946F7D">
              <w:rPr>
                <w:spacing w:val="-3"/>
                <w:lang w:eastAsia="en-US" w:bidi="en-US"/>
              </w:rPr>
              <w:t>отбирать п</w:t>
            </w:r>
            <w:r w:rsidRPr="00946F7D">
              <w:rPr>
                <w:spacing w:val="-3"/>
                <w:lang w:eastAsia="en-US" w:bidi="en-US"/>
              </w:rPr>
              <w:t>и</w:t>
            </w:r>
            <w:r w:rsidRPr="00946F7D">
              <w:rPr>
                <w:spacing w:val="-3"/>
                <w:lang w:eastAsia="en-US" w:bidi="en-US"/>
              </w:rPr>
              <w:t>ломатери</w:t>
            </w:r>
            <w:r w:rsidRPr="00946F7D">
              <w:rPr>
                <w:spacing w:val="-3"/>
                <w:lang w:eastAsia="en-US" w:bidi="en-US"/>
              </w:rPr>
              <w:t>а</w:t>
            </w:r>
            <w:r w:rsidRPr="00946F7D">
              <w:rPr>
                <w:spacing w:val="-3"/>
                <w:lang w:eastAsia="en-US" w:bidi="en-US"/>
              </w:rPr>
              <w:t xml:space="preserve">лы, выполнять их разметку </w:t>
            </w:r>
            <w:r w:rsidRPr="00946F7D">
              <w:rPr>
                <w:lang w:eastAsia="en-US" w:bidi="en-US"/>
              </w:rPr>
              <w:t>и обр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ботку, польз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ваться ручным и электрифицир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ванным инстр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ментом;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876465" w:rsidRPr="00946F7D" w:rsidRDefault="002533ED" w:rsidP="00876465">
            <w:pPr>
              <w:shd w:val="clear" w:color="auto" w:fill="FFFFFF"/>
              <w:spacing w:after="200" w:line="276" w:lineRule="auto"/>
              <w:ind w:firstLine="283"/>
              <w:rPr>
                <w:lang w:eastAsia="en-US" w:bidi="en-US"/>
              </w:rPr>
            </w:pPr>
            <w:r>
              <w:rPr>
                <w:spacing w:val="-3"/>
                <w:lang w:eastAsia="en-US" w:bidi="en-US"/>
              </w:rPr>
              <w:t xml:space="preserve"> Отбраковки </w:t>
            </w:r>
            <w:r w:rsidR="00876465" w:rsidRPr="00946F7D">
              <w:rPr>
                <w:spacing w:val="-3"/>
                <w:lang w:eastAsia="en-US" w:bidi="en-US"/>
              </w:rPr>
              <w:t>пиломатериа</w:t>
            </w:r>
            <w:r>
              <w:rPr>
                <w:spacing w:val="-3"/>
                <w:lang w:eastAsia="en-US" w:bidi="en-US"/>
              </w:rPr>
              <w:t xml:space="preserve">лов по основным признакам, выполнения  </w:t>
            </w:r>
            <w:r w:rsidR="00876465" w:rsidRPr="00946F7D">
              <w:rPr>
                <w:spacing w:val="-3"/>
                <w:lang w:eastAsia="en-US" w:bidi="en-US"/>
              </w:rPr>
              <w:t>их разметк</w:t>
            </w:r>
            <w:r>
              <w:rPr>
                <w:spacing w:val="-3"/>
                <w:lang w:eastAsia="en-US" w:bidi="en-US"/>
              </w:rPr>
              <w:t xml:space="preserve">и </w:t>
            </w:r>
            <w:r w:rsidR="00876465" w:rsidRPr="00946F7D">
              <w:rPr>
                <w:lang w:eastAsia="en-US" w:bidi="en-US"/>
              </w:rPr>
              <w:t>и обработ</w:t>
            </w:r>
            <w:r>
              <w:rPr>
                <w:lang w:eastAsia="en-US" w:bidi="en-US"/>
              </w:rPr>
              <w:t>ки</w:t>
            </w:r>
            <w:r w:rsidR="00876465" w:rsidRPr="00946F7D">
              <w:rPr>
                <w:lang w:eastAsia="en-US" w:bidi="en-US"/>
              </w:rPr>
              <w:t xml:space="preserve">, </w:t>
            </w:r>
            <w:r>
              <w:rPr>
                <w:lang w:eastAsia="en-US" w:bidi="en-US"/>
              </w:rPr>
              <w:t xml:space="preserve">использования </w:t>
            </w:r>
            <w:r w:rsidR="00876465" w:rsidRPr="00946F7D">
              <w:rPr>
                <w:lang w:eastAsia="en-US" w:bidi="en-US"/>
              </w:rPr>
              <w:t>пользовать</w:t>
            </w:r>
            <w:r>
              <w:rPr>
                <w:lang w:eastAsia="en-US" w:bidi="en-US"/>
              </w:rPr>
              <w:t xml:space="preserve">ся ручного </w:t>
            </w:r>
            <w:r w:rsidR="00876465" w:rsidRPr="00946F7D">
              <w:rPr>
                <w:lang w:eastAsia="en-US" w:bidi="en-US"/>
              </w:rPr>
              <w:t>и электрифицирован</w:t>
            </w:r>
            <w:r>
              <w:rPr>
                <w:lang w:eastAsia="en-US" w:bidi="en-US"/>
              </w:rPr>
              <w:t>ного инструмента</w:t>
            </w:r>
            <w:r w:rsidR="00876465" w:rsidRPr="00946F7D">
              <w:rPr>
                <w:lang w:eastAsia="en-US" w:bidi="en-US"/>
              </w:rPr>
              <w:t xml:space="preserve"> инс</w:t>
            </w:r>
            <w:r w:rsidR="00876465" w:rsidRPr="00946F7D">
              <w:rPr>
                <w:lang w:eastAsia="en-US" w:bidi="en-US"/>
              </w:rPr>
              <w:t>т</w:t>
            </w:r>
            <w:r w:rsidR="00876465" w:rsidRPr="00946F7D">
              <w:rPr>
                <w:lang w:eastAsia="en-US" w:bidi="en-US"/>
              </w:rPr>
              <w:t>румен</w:t>
            </w:r>
            <w:r>
              <w:rPr>
                <w:lang w:eastAsia="en-US" w:bidi="en-US"/>
              </w:rPr>
              <w:t>та</w:t>
            </w:r>
            <w:r w:rsidR="00876465" w:rsidRPr="00946F7D">
              <w:rPr>
                <w:lang w:eastAsia="en-US" w:bidi="en-US"/>
              </w:rPr>
              <w:t>;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Тематика практических работ: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1043"/>
              </w:trPr>
              <w:tc>
                <w:tcPr>
                  <w:tcW w:w="16820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№1Строение дерева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№2Сортообразование по порокам и дефектам.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№3Определение  пригодности древесины по наличию пороков.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val="en-US" w:eastAsia="en-US" w:bidi="en-US"/>
                    </w:rPr>
                  </w:pPr>
                  <w:r w:rsidRPr="00946F7D">
                    <w:rPr>
                      <w:bCs/>
                      <w:lang w:val="en-US" w:eastAsia="en-US" w:bidi="en-US"/>
                    </w:rPr>
                    <w:t>№4Классификация средств защиты.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jc w:val="both"/>
              <w:rPr>
                <w:bCs/>
                <w:lang w:val="en-US" w:eastAsia="en-US" w:bidi="en-US"/>
              </w:rPr>
            </w:pPr>
          </w:p>
          <w:tbl>
            <w:tblPr>
              <w:tblW w:w="168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820"/>
            </w:tblGrid>
            <w:tr w:rsidR="001973C0" w:rsidRPr="00946F7D" w:rsidTr="001973C0">
              <w:trPr>
                <w:trHeight w:val="699"/>
              </w:trPr>
              <w:tc>
                <w:tcPr>
                  <w:tcW w:w="16820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   5 Определение типа зуба пил для различных видов пиления.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Форма зубьев пил для продольного, поперечного и смешанного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пиления. Виды ручных пил и их назначение.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Вычерчивание элементов зубьев пил для продольного 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поперечного пиления.   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 xml:space="preserve"> оп ределить величину угла заточки резца,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определение величины развода пил шаблоном. Проверка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правильности пиления ручными пилами.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По полотну пилы и определите, для какого вида пиления оно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предназначено, выпол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нен ли развод зубьев и какова его величина. определите также шаг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lastRenderedPageBreak/>
                    <w:t>и высоту зубьев.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№6 Определение по  рисунку  и перечисление основных</w:t>
                  </w:r>
                </w:p>
                <w:p w:rsidR="001973C0" w:rsidRPr="00946F7D" w:rsidRDefault="001973C0" w:rsidP="001973C0">
                  <w:pPr>
                    <w:spacing w:before="100" w:beforeAutospacing="1" w:after="1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частей столярного верстака 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описать об их назначении. Как осуществляется зажим заготовки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при обработке кромок доски и длинных заготовок с помощью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костылей?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№7 Определение устройства (формы) зубьев пилы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(по натуральным образцам распиленной древесины определить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дефекты пиления, дать их описание и указать причины.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№8Изучение типов резцов.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Описание ручного столярнного инструмента и вычерчивание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их схемы резания.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Проверка строганной поверхности. Описать методы проверки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обрабатываемых по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верхностей по образцам.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Строгание деревянных заготовок электрорубанком.</w:t>
                  </w:r>
                </w:p>
                <w:p w:rsidR="001973C0" w:rsidRPr="00946F7D" w:rsidRDefault="001973C0" w:rsidP="001973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100" w:beforeAutospacing="1" w:after="200" w:line="200" w:lineRule="exact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Распиливание заготовок с помощью электроинструмента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№9Разборка  и сборка электрифицированного ручного</w:t>
                  </w:r>
                </w:p>
                <w:p w:rsidR="001973C0" w:rsidRPr="00946F7D" w:rsidRDefault="001973C0" w:rsidP="001973C0">
                  <w:pPr>
                    <w:spacing w:before="100" w:beforeAutospacing="1" w:after="200" w:line="276" w:lineRule="auto"/>
                    <w:jc w:val="both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lang w:eastAsia="en-US" w:bidi="en-US"/>
                    </w:rPr>
                    <w:t>инструмента для изучения с устройством и  описанием его.</w:t>
                  </w:r>
                </w:p>
              </w:tc>
            </w:tr>
          </w:tbl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28</w:t>
            </w:r>
          </w:p>
        </w:tc>
      </w:tr>
      <w:tr w:rsidR="001973C0" w:rsidRPr="00946F7D" w:rsidTr="001973C0">
        <w:trPr>
          <w:trHeight w:val="849"/>
        </w:trPr>
        <w:tc>
          <w:tcPr>
            <w:tcW w:w="1951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4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сво</w:t>
            </w:r>
            <w:r w:rsidRPr="00946F7D">
              <w:rPr>
                <w:spacing w:val="-11"/>
                <w:lang w:eastAsia="en-US" w:bidi="en-US"/>
              </w:rPr>
              <w:t>й</w:t>
            </w:r>
            <w:r w:rsidRPr="00946F7D">
              <w:rPr>
                <w:spacing w:val="-11"/>
                <w:lang w:eastAsia="en-US" w:bidi="en-US"/>
              </w:rPr>
              <w:t>ства др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 xml:space="preserve">весины, устройство </w:t>
            </w:r>
            <w:r w:rsidRPr="00946F7D">
              <w:rPr>
                <w:spacing w:val="-13"/>
                <w:lang w:eastAsia="en-US" w:bidi="en-US"/>
              </w:rPr>
              <w:t>и</w:t>
            </w:r>
            <w:r w:rsidRPr="00946F7D">
              <w:rPr>
                <w:spacing w:val="-13"/>
                <w:lang w:eastAsia="en-US" w:bidi="en-US"/>
              </w:rPr>
              <w:t>н</w:t>
            </w:r>
            <w:r w:rsidRPr="00946F7D">
              <w:rPr>
                <w:spacing w:val="-13"/>
                <w:lang w:eastAsia="en-US" w:bidi="en-US"/>
              </w:rPr>
              <w:t>струментов, эле</w:t>
            </w:r>
            <w:r w:rsidRPr="00946F7D">
              <w:rPr>
                <w:spacing w:val="-13"/>
                <w:lang w:eastAsia="en-US" w:bidi="en-US"/>
              </w:rPr>
              <w:t>к</w:t>
            </w:r>
            <w:r w:rsidRPr="00946F7D">
              <w:rPr>
                <w:spacing w:val="-13"/>
                <w:lang w:eastAsia="en-US" w:bidi="en-US"/>
              </w:rPr>
              <w:t>трических машин и ста</w:t>
            </w:r>
            <w:r w:rsidRPr="00946F7D">
              <w:rPr>
                <w:spacing w:val="-13"/>
                <w:lang w:eastAsia="en-US" w:bidi="en-US"/>
              </w:rPr>
              <w:t>н</w:t>
            </w:r>
            <w:r w:rsidRPr="00946F7D">
              <w:rPr>
                <w:spacing w:val="-13"/>
                <w:lang w:eastAsia="en-US" w:bidi="en-US"/>
              </w:rPr>
              <w:t xml:space="preserve">ков </w:t>
            </w:r>
            <w:r w:rsidRPr="00946F7D">
              <w:rPr>
                <w:lang w:eastAsia="en-US" w:bidi="en-US"/>
              </w:rPr>
              <w:t>для обработки др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весины;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</w:t>
            </w:r>
            <w:r w:rsidRPr="00946F7D">
              <w:rPr>
                <w:spacing w:val="-13"/>
                <w:lang w:eastAsia="en-US" w:bidi="en-US"/>
              </w:rPr>
              <w:t>о</w:t>
            </w:r>
            <w:r w:rsidRPr="00946F7D">
              <w:rPr>
                <w:spacing w:val="-13"/>
                <w:lang w:eastAsia="en-US" w:bidi="en-US"/>
              </w:rPr>
              <w:lastRenderedPageBreak/>
              <w:t>бы изгото</w:t>
            </w:r>
            <w:r w:rsidRPr="00946F7D">
              <w:rPr>
                <w:spacing w:val="-13"/>
                <w:lang w:eastAsia="en-US" w:bidi="en-US"/>
              </w:rPr>
              <w:t>в</w:t>
            </w:r>
            <w:r w:rsidRPr="00946F7D">
              <w:rPr>
                <w:spacing w:val="-13"/>
                <w:lang w:eastAsia="en-US" w:bidi="en-US"/>
              </w:rPr>
              <w:t xml:space="preserve">ления столярных </w:t>
            </w:r>
            <w:r w:rsidRPr="00946F7D">
              <w:rPr>
                <w:lang w:eastAsia="en-US" w:bidi="en-US"/>
              </w:rPr>
              <w:t>изд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лий и деталей;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по охране тр</w:t>
            </w:r>
            <w:r w:rsidRPr="00946F7D">
              <w:rPr>
                <w:spacing w:val="-12"/>
                <w:lang w:eastAsia="en-US" w:bidi="en-US"/>
              </w:rPr>
              <w:t>у</w:t>
            </w:r>
            <w:r w:rsidRPr="00946F7D">
              <w:rPr>
                <w:spacing w:val="-12"/>
                <w:lang w:eastAsia="en-US" w:bidi="en-US"/>
              </w:rPr>
              <w:t>да и правила техники бе</w:t>
            </w:r>
            <w:r w:rsidRPr="00946F7D">
              <w:rPr>
                <w:spacing w:val="-12"/>
                <w:lang w:eastAsia="en-US" w:bidi="en-US"/>
              </w:rPr>
              <w:t>з</w:t>
            </w:r>
            <w:r w:rsidRPr="00946F7D">
              <w:rPr>
                <w:spacing w:val="-12"/>
                <w:lang w:eastAsia="en-US" w:bidi="en-US"/>
              </w:rPr>
              <w:t>опасности при изготовлении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лярных и</w:t>
            </w:r>
            <w:r w:rsidRPr="00946F7D">
              <w:rPr>
                <w:spacing w:val="-12"/>
                <w:lang w:eastAsia="en-US" w:bidi="en-US"/>
              </w:rPr>
              <w:t>з</w:t>
            </w:r>
            <w:r w:rsidRPr="00946F7D">
              <w:rPr>
                <w:spacing w:val="-12"/>
                <w:lang w:eastAsia="en-US" w:bidi="en-US"/>
              </w:rPr>
              <w:t>делий 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405" w:type="dxa"/>
            <w:gridSpan w:val="4"/>
          </w:tcPr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Перечень тем: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1.1.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Общие сведения о</w:t>
            </w:r>
            <w:r w:rsidRPr="00946F7D">
              <w:rPr>
                <w:lang w:eastAsia="en-US" w:bidi="en-US"/>
              </w:rPr>
              <w:t>. выполнение столярных работ..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 xml:space="preserve"> Тема1. 2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Древесные материалы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Морфология и физиология дерева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lastRenderedPageBreak/>
              <w:t>пороки и дефекты древесины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свойства связанные с влжностью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физические и механические свойства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зашита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Тема 2.1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.</w:t>
            </w:r>
            <w:r w:rsidRPr="00946F7D">
              <w:rPr>
                <w:rFonts w:eastAsia="Calibri"/>
                <w:bCs/>
                <w:lang w:eastAsia="en-US" w:bidi="en-US"/>
              </w:rPr>
              <w:t xml:space="preserve"> Обработка древесины ручным столярным инструментом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>Инструменты и приспособления, применяемые при разметке.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lang w:eastAsia="en-US" w:bidi="en-US"/>
              </w:rPr>
              <w:t xml:space="preserve">Пиление древесины. 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Строгание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Долбление и резание  древесины стамеской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Шлифование древесины.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bCs/>
                <w:color w:val="000000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 xml:space="preserve"> сверление древесины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Ручной электрифицированный инструмент.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13</w:t>
            </w:r>
          </w:p>
        </w:tc>
      </w:tr>
      <w:tr w:rsidR="001973C0" w:rsidRPr="00946F7D" w:rsidTr="001973C0">
        <w:trPr>
          <w:trHeight w:val="6742"/>
        </w:trPr>
        <w:tc>
          <w:tcPr>
            <w:tcW w:w="9356" w:type="dxa"/>
            <w:gridSpan w:val="5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before="100" w:beforeAutospacing="1"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Самостоятельная работа студента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- </w:t>
            </w:r>
            <w:r w:rsidRPr="00946F7D">
              <w:rPr>
                <w:bCs/>
                <w:lang w:eastAsia="en-US" w:bidi="en-US"/>
              </w:rPr>
              <w:t>Разработка тестовых заданий по теме:</w:t>
            </w:r>
            <w:r w:rsidRPr="00946F7D">
              <w:rPr>
                <w:rFonts w:eastAsia="Calibri"/>
                <w:b/>
                <w:bCs/>
                <w:lang w:eastAsia="en-US" w:bidi="en-US"/>
              </w:rPr>
              <w:t xml:space="preserve"> «</w:t>
            </w:r>
            <w:r w:rsidRPr="00946F7D">
              <w:rPr>
                <w:rFonts w:eastAsia="Calibri"/>
                <w:lang w:eastAsia="en-US" w:bidi="en-US"/>
              </w:rPr>
              <w:t>Обработка древесины ручным столярным и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струме</w:t>
            </w:r>
            <w:r w:rsidRPr="00946F7D">
              <w:rPr>
                <w:rFonts w:eastAsia="Calibri"/>
                <w:lang w:eastAsia="en-US" w:bidi="en-US"/>
              </w:rPr>
              <w:t>н</w:t>
            </w:r>
            <w:r w:rsidRPr="00946F7D">
              <w:rPr>
                <w:rFonts w:eastAsia="Calibri"/>
                <w:lang w:eastAsia="en-US" w:bidi="en-US"/>
              </w:rPr>
              <w:t>том»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i/>
                <w:lang w:eastAsia="en-US"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CB2EE8" w:rsidRDefault="0086390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2</w:t>
            </w:r>
          </w:p>
        </w:tc>
      </w:tr>
      <w:tr w:rsidR="001973C0" w:rsidRPr="00946F7D" w:rsidTr="00876465">
        <w:trPr>
          <w:trHeight w:val="935"/>
        </w:trPr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2533ED" w:rsidP="001973C0">
            <w:pPr>
              <w:shd w:val="clear" w:color="auto" w:fill="FFFFFF"/>
              <w:spacing w:before="100" w:beforeAutospacing="1" w:after="200" w:line="312" w:lineRule="exact"/>
              <w:ind w:right="67"/>
              <w:jc w:val="both"/>
              <w:rPr>
                <w:lang w:eastAsia="en-US" w:bidi="en-US"/>
              </w:rPr>
            </w:pPr>
            <w:r>
              <w:rPr>
                <w:lang w:eastAsia="en-US" w:bidi="en-US"/>
              </w:rPr>
              <w:t>ПК 5</w:t>
            </w:r>
            <w:r w:rsidR="001973C0" w:rsidRPr="00946F7D">
              <w:rPr>
                <w:lang w:eastAsia="en-US" w:bidi="en-US"/>
              </w:rPr>
              <w:t>.2. Изготавливать и собирать столярные изделия различной сложн</w:t>
            </w:r>
            <w:r w:rsidR="001973C0" w:rsidRPr="00946F7D">
              <w:rPr>
                <w:lang w:eastAsia="en-US" w:bidi="en-US"/>
              </w:rPr>
              <w:t>о</w:t>
            </w:r>
            <w:r w:rsidR="001973C0" w:rsidRPr="00946F7D">
              <w:rPr>
                <w:lang w:eastAsia="en-US" w:bidi="en-US"/>
              </w:rPr>
              <w:t>сти.</w:t>
            </w:r>
          </w:p>
          <w:p w:rsidR="001973C0" w:rsidRPr="00946F7D" w:rsidRDefault="001973C0" w:rsidP="001973C0">
            <w:pPr>
              <w:spacing w:before="100" w:beforeAutospacing="1"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b/>
                <w:lang w:eastAsia="en-US" w:bidi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876465">
        <w:trPr>
          <w:trHeight w:val="935"/>
        </w:trPr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76465" w:rsidRDefault="002533E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Сборки рамочных и коробчатых конструкций при помощи  столя рных  соединений и крепежа</w:t>
            </w:r>
          </w:p>
          <w:p w:rsidR="00876465" w:rsidRPr="00946F7D" w:rsidRDefault="00876465" w:rsidP="00876465">
            <w:pPr>
              <w:spacing w:before="100" w:beforeAutospacing="1" w:after="200" w:line="276" w:lineRule="auto"/>
              <w:rPr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168"/>
        </w:trPr>
        <w:tc>
          <w:tcPr>
            <w:tcW w:w="2277" w:type="dxa"/>
            <w:gridSpan w:val="3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Уметь:</w:t>
            </w:r>
          </w:p>
          <w:p w:rsidR="001973C0" w:rsidRPr="00946F7D" w:rsidRDefault="001973C0" w:rsidP="001973C0">
            <w:pPr>
              <w:numPr>
                <w:ilvl w:val="0"/>
                <w:numId w:val="22"/>
              </w:num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spacing w:val="-1"/>
                <w:lang w:eastAsia="en-US" w:bidi="en-US"/>
              </w:rPr>
              <w:t>изготавл</w:t>
            </w:r>
            <w:r w:rsidRPr="00946F7D">
              <w:rPr>
                <w:spacing w:val="-1"/>
                <w:lang w:eastAsia="en-US" w:bidi="en-US"/>
              </w:rPr>
              <w:t>и</w:t>
            </w:r>
            <w:r w:rsidRPr="00946F7D">
              <w:rPr>
                <w:spacing w:val="-1"/>
                <w:lang w:eastAsia="en-US" w:bidi="en-US"/>
              </w:rPr>
              <w:t>вать и уст</w:t>
            </w:r>
            <w:r w:rsidRPr="00946F7D">
              <w:rPr>
                <w:spacing w:val="-1"/>
                <w:lang w:eastAsia="en-US" w:bidi="en-US"/>
              </w:rPr>
              <w:t>а</w:t>
            </w:r>
            <w:r w:rsidRPr="00946F7D">
              <w:rPr>
                <w:spacing w:val="-1"/>
                <w:lang w:eastAsia="en-US" w:bidi="en-US"/>
              </w:rPr>
              <w:t xml:space="preserve">навливать простые и </w:t>
            </w:r>
            <w:r w:rsidRPr="00946F7D">
              <w:rPr>
                <w:spacing w:val="-3"/>
                <w:lang w:eastAsia="en-US" w:bidi="en-US"/>
              </w:rPr>
              <w:t>средней сложности столярные детали и и</w:t>
            </w:r>
            <w:r w:rsidRPr="00946F7D">
              <w:rPr>
                <w:spacing w:val="-3"/>
                <w:lang w:eastAsia="en-US" w:bidi="en-US"/>
              </w:rPr>
              <w:t>з</w:t>
            </w:r>
            <w:r w:rsidRPr="00946F7D">
              <w:rPr>
                <w:spacing w:val="-3"/>
                <w:lang w:eastAsia="en-US" w:bidi="en-US"/>
              </w:rPr>
              <w:t>делия</w:t>
            </w:r>
            <w:r w:rsidRPr="00946F7D">
              <w:rPr>
                <w:rFonts w:eastAsia="Calibri"/>
                <w:lang w:eastAsia="en-US" w:bidi="en-US"/>
              </w:rPr>
              <w:t xml:space="preserve"> </w:t>
            </w:r>
          </w:p>
        </w:tc>
        <w:tc>
          <w:tcPr>
            <w:tcW w:w="7079" w:type="dxa"/>
            <w:gridSpan w:val="2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val="en-US"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4126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ind w:hanging="108"/>
                    <w:rPr>
                      <w:color w:val="000000"/>
                      <w:lang w:val="en-US" w:eastAsia="en-US" w:bidi="en-US"/>
                    </w:rPr>
                  </w:pPr>
                  <w:r w:rsidRPr="00946F7D">
                    <w:rPr>
                      <w:color w:val="000000"/>
                      <w:lang w:val="en-US" w:eastAsia="en-US" w:bidi="en-US"/>
                    </w:rPr>
                    <w:t xml:space="preserve">  №</w:t>
                  </w:r>
                </w:p>
                <w:tbl>
                  <w:tblPr>
                    <w:tblW w:w="16820" w:type="dxa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20"/>
                  </w:tblGrid>
                  <w:tr w:rsidR="001973C0" w:rsidRPr="00946F7D" w:rsidTr="001973C0">
                    <w:trPr>
                      <w:trHeight w:val="3563"/>
                    </w:trPr>
                    <w:tc>
                      <w:tcPr>
                        <w:tcW w:w="1682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ind w:hanging="108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 №  10Вычерчивание соединений, применяемых в столярных изделиях и конструкциях.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11 Выбор вида столярного соединения деталей  в зависимости от заданных условий работы и конструкции столярного изделия. Вычерчивание эскиза и 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о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ставление запи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с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ки с обоснованием выбора соединения.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 12 Вычерчивание различных соединений, применяемых в столярных изделиях, по заданным размерам согласно ГОСТ.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ящичных соединений</w:t>
                        </w:r>
                      </w:p>
                      <w:p w:rsidR="001973C0" w:rsidRPr="00946F7D" w:rsidRDefault="001973C0" w:rsidP="001973C0">
                        <w:pPr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 xml:space="preserve"> Расчет и вычерчивание угловых концевых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Расчет и вычерчивание угловых срединных соединений.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№13 Изучение конструкций столярных изделий по плакатам  и образцам.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 14 По образцам шиповых соединений  определить и охарактеризовать их. Указать отличительные особенности этих соединений и их применение  в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lastRenderedPageBreak/>
                          <w:t xml:space="preserve">ных изделиях.   </w:t>
                        </w:r>
                      </w:p>
                      <w:p w:rsidR="001973C0" w:rsidRPr="00946F7D" w:rsidRDefault="001973C0" w:rsidP="001973C0">
                        <w:pPr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after="200" w:line="276" w:lineRule="auto"/>
                          <w:rPr>
                            <w:color w:val="000000"/>
                            <w:lang w:eastAsia="en-US" w:bidi="en-US"/>
                          </w:rPr>
                        </w:pP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№15 Составление спецификаций и технологических карт на изготовление простых столярных изделий и мебели . Разбор чертежей и эскизов на отдельные узлы и виды столя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р</w:t>
                        </w:r>
                        <w:r w:rsidRPr="00946F7D">
                          <w:rPr>
                            <w:color w:val="000000"/>
                            <w:lang w:eastAsia="en-US" w:bidi="en-US"/>
                          </w:rPr>
                          <w:t>ных изделий.</w:t>
                        </w:r>
                      </w:p>
                    </w:tc>
                  </w:tr>
                </w:tbl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lastRenderedPageBreak/>
              <w:t>22</w:t>
            </w:r>
          </w:p>
        </w:tc>
      </w:tr>
      <w:tr w:rsidR="001973C0" w:rsidRPr="00946F7D" w:rsidTr="001973C0">
        <w:trPr>
          <w:trHeight w:val="4091"/>
        </w:trPr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Знать: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виды и способы изготовления столя</w:t>
            </w:r>
            <w:r w:rsidRPr="00946F7D">
              <w:rPr>
                <w:spacing w:val="-13"/>
                <w:lang w:eastAsia="en-US" w:bidi="en-US"/>
              </w:rPr>
              <w:t>р</w:t>
            </w:r>
            <w:r w:rsidRPr="00946F7D">
              <w:rPr>
                <w:spacing w:val="-13"/>
                <w:lang w:eastAsia="en-US" w:bidi="en-US"/>
              </w:rPr>
              <w:t xml:space="preserve">ных </w:t>
            </w:r>
            <w:r w:rsidRPr="00946F7D">
              <w:rPr>
                <w:lang w:eastAsia="en-US" w:bidi="en-US"/>
              </w:rPr>
              <w:t>изделий и д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талей;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Тема№3.1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color w:val="000000"/>
                <w:lang w:eastAsia="en-US" w:bidi="en-US"/>
              </w:rPr>
              <w:t>Конструктивные элементы столярного изделия.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Тема№3.2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Элементы шипов.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Тема№3.3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по длине и ширине.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Тема№3.4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Виды основных угловых концевых соединений (УК-1 - УК-9).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Тема№3.5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Ящичные соединения: УЯ-1, Уя-2, Уя-3.</w:t>
            </w:r>
          </w:p>
          <w:p w:rsidR="001973C0" w:rsidRPr="00946F7D" w:rsidRDefault="001973C0" w:rsidP="001973C0">
            <w:pPr>
              <w:spacing w:after="200" w:line="276" w:lineRule="auto"/>
              <w:rPr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Тема№3.6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color w:val="000000"/>
                <w:lang w:eastAsia="en-US" w:bidi="en-US"/>
              </w:rPr>
              <w:t>Соединение деталей и частей изделий на нагелях, болтах, шур</w:t>
            </w:r>
            <w:r w:rsidRPr="00946F7D">
              <w:rPr>
                <w:color w:val="000000"/>
                <w:lang w:eastAsia="en-US" w:bidi="en-US"/>
              </w:rPr>
              <w:t>у</w:t>
            </w:r>
            <w:r w:rsidRPr="00946F7D">
              <w:rPr>
                <w:color w:val="000000"/>
                <w:lang w:eastAsia="en-US" w:bidi="en-US"/>
              </w:rPr>
              <w:t>пах и гвоздях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324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before="24" w:after="200" w:line="312" w:lineRule="exact"/>
              <w:ind w:left="142" w:right="67"/>
              <w:jc w:val="both"/>
              <w:rPr>
                <w:spacing w:val="-2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876465">
        <w:trPr>
          <w:trHeight w:val="891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E34382" w:rsidP="001973C0">
            <w:pPr>
              <w:shd w:val="clear" w:color="auto" w:fill="FFFFFF"/>
              <w:spacing w:before="24" w:after="200" w:line="312" w:lineRule="exact"/>
              <w:ind w:right="67"/>
              <w:jc w:val="both"/>
              <w:rPr>
                <w:spacing w:val="-2"/>
                <w:lang w:eastAsia="en-US" w:bidi="en-US"/>
              </w:rPr>
            </w:pPr>
            <w:r>
              <w:rPr>
                <w:spacing w:val="-2"/>
                <w:lang w:eastAsia="en-US" w:bidi="en-US"/>
              </w:rPr>
              <w:lastRenderedPageBreak/>
              <w:t>ПК 5</w:t>
            </w:r>
            <w:r w:rsidR="001973C0" w:rsidRPr="00946F7D">
              <w:rPr>
                <w:spacing w:val="-2"/>
                <w:lang w:eastAsia="en-US" w:bidi="en-US"/>
              </w:rPr>
              <w:t>.3. Выполнять столярно-монтажные работы.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876465" w:rsidRPr="00946F7D" w:rsidTr="00A15FCA">
        <w:trPr>
          <w:trHeight w:val="987"/>
        </w:trPr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465" w:rsidRDefault="00876465">
            <w:pPr>
              <w:rPr>
                <w:spacing w:val="-2"/>
                <w:lang w:eastAsia="en-US" w:bidi="en-US"/>
              </w:rPr>
            </w:pPr>
          </w:p>
          <w:p w:rsid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A15FCA" w:rsidRDefault="002533ED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Подбор</w:t>
            </w:r>
            <w:r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 xml:space="preserve"> инструмента для СМР</w:t>
            </w:r>
            <w:r>
              <w:rPr>
                <w:bCs/>
                <w:lang w:eastAsia="en-US" w:bidi="en-US"/>
              </w:rPr>
              <w:t>.</w:t>
            </w:r>
            <w:r w:rsidRPr="00946F7D">
              <w:rPr>
                <w:bCs/>
                <w:lang w:eastAsia="en-US" w:bidi="en-US"/>
              </w:rPr>
              <w:t xml:space="preserve"> </w:t>
            </w:r>
            <w:r>
              <w:rPr>
                <w:bCs/>
                <w:lang w:eastAsia="en-US" w:bidi="en-US"/>
              </w:rPr>
              <w:t>установк</w:t>
            </w:r>
            <w:r w:rsidRPr="00946F7D">
              <w:rPr>
                <w:bCs/>
                <w:lang w:eastAsia="en-US" w:bidi="en-US"/>
              </w:rPr>
              <w:t xml:space="preserve"> фурнитуры на дверной  блок. </w:t>
            </w:r>
            <w:r>
              <w:rPr>
                <w:bCs/>
                <w:lang w:eastAsia="en-US" w:bidi="en-US"/>
              </w:rPr>
              <w:t>установку фурнитуры на оконный</w:t>
            </w:r>
            <w:r w:rsidRPr="00946F7D">
              <w:rPr>
                <w:bCs/>
                <w:lang w:eastAsia="en-US" w:bidi="en-US"/>
              </w:rPr>
              <w:t xml:space="preserve">  блок.</w:t>
            </w:r>
            <w:r w:rsidR="00A15FCA" w:rsidRPr="00946F7D">
              <w:rPr>
                <w:bCs/>
                <w:lang w:eastAsia="en-US" w:bidi="en-US"/>
              </w:rPr>
              <w:t xml:space="preserve"> </w:t>
            </w:r>
          </w:p>
          <w:p w:rsid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Установки</w:t>
            </w:r>
            <w:r w:rsidRPr="00946F7D">
              <w:rPr>
                <w:bCs/>
                <w:lang w:eastAsia="en-US" w:bidi="en-US"/>
              </w:rPr>
              <w:t xml:space="preserve"> оконн</w:t>
            </w:r>
            <w:r w:rsidRPr="00946F7D">
              <w:rPr>
                <w:bCs/>
                <w:lang w:eastAsia="en-US" w:bidi="en-US"/>
              </w:rPr>
              <w:t>о</w:t>
            </w:r>
            <w:r w:rsidRPr="00946F7D">
              <w:rPr>
                <w:bCs/>
                <w:lang w:eastAsia="en-US" w:bidi="en-US"/>
              </w:rPr>
              <w:t xml:space="preserve">го блока. </w:t>
            </w:r>
            <w:r>
              <w:rPr>
                <w:bCs/>
                <w:lang w:eastAsia="en-US" w:bidi="en-US"/>
              </w:rPr>
              <w:t>установку  двнрного</w:t>
            </w:r>
            <w:r w:rsidRPr="00946F7D">
              <w:rPr>
                <w:bCs/>
                <w:lang w:eastAsia="en-US" w:bidi="en-US"/>
              </w:rPr>
              <w:t xml:space="preserve"> блока. 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 xml:space="preserve">Установки </w:t>
            </w:r>
            <w:r w:rsidRPr="00946F7D">
              <w:rPr>
                <w:bCs/>
                <w:lang w:eastAsia="en-US" w:bidi="en-US"/>
              </w:rPr>
              <w:t>встроенного шкафа.</w:t>
            </w:r>
          </w:p>
          <w:p w:rsidR="00A15FCA" w:rsidRPr="00946F7D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eastAsia="en-US" w:bidi="en-US"/>
              </w:rPr>
            </w:pPr>
          </w:p>
          <w:p w:rsidR="002533ED" w:rsidRPr="00946F7D" w:rsidRDefault="002533ED" w:rsidP="002533ED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</w:p>
          <w:p w:rsidR="00876465" w:rsidRPr="00946F7D" w:rsidRDefault="00876465" w:rsidP="00876465">
            <w:pPr>
              <w:spacing w:after="200" w:line="276" w:lineRule="auto"/>
              <w:rPr>
                <w:spacing w:val="-2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946F7D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457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Уметь: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устанавливать кр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пежную фу</w:t>
            </w:r>
            <w:r w:rsidRPr="00946F7D">
              <w:rPr>
                <w:spacing w:val="-11"/>
                <w:lang w:eastAsia="en-US" w:bidi="en-US"/>
              </w:rPr>
              <w:t>р</w:t>
            </w:r>
            <w:r w:rsidRPr="00946F7D">
              <w:rPr>
                <w:spacing w:val="-11"/>
                <w:lang w:eastAsia="en-US" w:bidi="en-US"/>
              </w:rPr>
              <w:t>нитуру;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>выполнять о</w:t>
            </w:r>
            <w:r w:rsidRPr="00946F7D">
              <w:rPr>
                <w:spacing w:val="-13"/>
                <w:lang w:eastAsia="en-US" w:bidi="en-US"/>
              </w:rPr>
              <w:t>б</w:t>
            </w:r>
            <w:r w:rsidRPr="00946F7D">
              <w:rPr>
                <w:spacing w:val="-13"/>
                <w:lang w:eastAsia="en-US" w:bidi="en-US"/>
              </w:rPr>
              <w:t>шивку стен и пото</w:t>
            </w:r>
            <w:r w:rsidRPr="00946F7D">
              <w:rPr>
                <w:spacing w:val="-13"/>
                <w:lang w:eastAsia="en-US" w:bidi="en-US"/>
              </w:rPr>
              <w:t>л</w:t>
            </w:r>
            <w:r w:rsidRPr="00946F7D">
              <w:rPr>
                <w:spacing w:val="-13"/>
                <w:lang w:eastAsia="en-US" w:bidi="en-US"/>
              </w:rPr>
              <w:t xml:space="preserve">ков по каркасу </w:t>
            </w:r>
            <w:r w:rsidRPr="00946F7D">
              <w:rPr>
                <w:spacing w:val="-12"/>
                <w:lang w:eastAsia="en-US" w:bidi="en-US"/>
              </w:rPr>
              <w:t>отд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лочными индустр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альными материал</w:t>
            </w:r>
            <w:r w:rsidRPr="00946F7D">
              <w:rPr>
                <w:spacing w:val="-12"/>
                <w:lang w:eastAsia="en-US" w:bidi="en-US"/>
              </w:rPr>
              <w:t>а</w:t>
            </w:r>
            <w:r w:rsidRPr="00946F7D">
              <w:rPr>
                <w:spacing w:val="-12"/>
                <w:lang w:eastAsia="en-US" w:bidi="en-US"/>
              </w:rPr>
              <w:t>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собирать и устана</w:t>
            </w:r>
            <w:r w:rsidRPr="00946F7D">
              <w:rPr>
                <w:spacing w:val="-11"/>
                <w:lang w:eastAsia="en-US" w:bidi="en-US"/>
              </w:rPr>
              <w:t>в</w:t>
            </w:r>
            <w:r w:rsidRPr="00946F7D">
              <w:rPr>
                <w:spacing w:val="-11"/>
                <w:lang w:eastAsia="en-US" w:bidi="en-US"/>
              </w:rPr>
              <w:t>ливать встр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енную мебель;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val="en-US" w:eastAsia="en-US" w:bidi="en-US"/>
              </w:rPr>
              <w:t>-</w:t>
            </w:r>
          </w:p>
          <w:tbl>
            <w:tblPr>
              <w:tblW w:w="1640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01"/>
            </w:tblGrid>
            <w:tr w:rsidR="001973C0" w:rsidRPr="00946F7D" w:rsidTr="001973C0">
              <w:trPr>
                <w:trHeight w:val="3481"/>
              </w:trPr>
              <w:tc>
                <w:tcPr>
                  <w:tcW w:w="16401" w:type="dxa"/>
                  <w:tcBorders>
                    <w:top w:val="nil"/>
                    <w:left w:val="nil"/>
                    <w:bottom w:val="nil"/>
                  </w:tcBorders>
                </w:tcPr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№4.1Подбор инструмента для СМР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№4.2Технологичекая карта на установку фурнитуры на оконный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№4.3Технологичекая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фурнитуры на дверной  блок.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№4.4Технологичекая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 оконного блока.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№4.5Технологичекая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 дверного блока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№4.6Технологичекая карта на</w:t>
                  </w:r>
                </w:p>
                <w:p w:rsidR="001973C0" w:rsidRPr="00946F7D" w:rsidRDefault="001973C0" w:rsidP="001973C0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200" w:line="276" w:lineRule="auto"/>
                    <w:rPr>
                      <w:bCs/>
                      <w:lang w:eastAsia="en-US" w:bidi="en-US"/>
                    </w:rPr>
                  </w:pPr>
                  <w:r w:rsidRPr="00946F7D">
                    <w:rPr>
                      <w:bCs/>
                      <w:lang w:eastAsia="en-US" w:bidi="en-US"/>
                    </w:rPr>
                    <w:t>установкувстроенного шкафа.</w:t>
                  </w:r>
                </w:p>
              </w:tc>
            </w:tr>
          </w:tbl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8</w:t>
            </w:r>
          </w:p>
        </w:tc>
      </w:tr>
      <w:tr w:rsidR="001973C0" w:rsidRPr="00946F7D" w:rsidTr="001973C0">
        <w:trPr>
          <w:trHeight w:val="2248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  <w:r w:rsidRPr="00946F7D">
              <w:rPr>
                <w:spacing w:val="-11"/>
                <w:lang w:eastAsia="en-US" w:bidi="en-US"/>
              </w:rPr>
              <w:t>виды и спос</w:t>
            </w:r>
            <w:r w:rsidRPr="00946F7D">
              <w:rPr>
                <w:spacing w:val="-11"/>
                <w:lang w:eastAsia="en-US" w:bidi="en-US"/>
              </w:rPr>
              <w:t>о</w:t>
            </w:r>
            <w:r w:rsidRPr="00946F7D">
              <w:rPr>
                <w:spacing w:val="-11"/>
                <w:lang w:eastAsia="en-US" w:bidi="en-US"/>
              </w:rPr>
              <w:t>бы выполн</w:t>
            </w:r>
            <w:r w:rsidRPr="00946F7D">
              <w:rPr>
                <w:spacing w:val="-11"/>
                <w:lang w:eastAsia="en-US" w:bidi="en-US"/>
              </w:rPr>
              <w:t>е</w:t>
            </w:r>
            <w:r w:rsidRPr="00946F7D">
              <w:rPr>
                <w:spacing w:val="-11"/>
                <w:lang w:eastAsia="en-US" w:bidi="en-US"/>
              </w:rPr>
              <w:t>ния столярно-</w:t>
            </w:r>
            <w:r w:rsidRPr="00946F7D">
              <w:rPr>
                <w:spacing w:val="-13"/>
                <w:lang w:eastAsia="en-US" w:bidi="en-US"/>
              </w:rPr>
              <w:t>монтажных и ремонтных столярных р</w:t>
            </w:r>
            <w:r w:rsidRPr="00946F7D">
              <w:rPr>
                <w:spacing w:val="-13"/>
                <w:lang w:eastAsia="en-US" w:bidi="en-US"/>
              </w:rPr>
              <w:t>а</w:t>
            </w:r>
            <w:r w:rsidRPr="00946F7D">
              <w:rPr>
                <w:spacing w:val="-13"/>
                <w:lang w:eastAsia="en-US" w:bidi="en-US"/>
              </w:rPr>
              <w:t>бот.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Тема№4.1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Виды столярно-мнтажных работ общие сведения.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Тема№4.2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подготовка изделий к монтажу.</w:t>
            </w:r>
          </w:p>
          <w:p w:rsidR="001973C0" w:rsidRPr="00946F7D" w:rsidRDefault="001973C0" w:rsidP="001973C0">
            <w:pPr>
              <w:spacing w:after="200" w:line="276" w:lineRule="auto"/>
              <w:rPr>
                <w:b/>
                <w:color w:val="000000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Тема№4.3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технология установки столярных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297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Тематика самостоятельной работы:</w:t>
            </w:r>
            <w:r w:rsidRPr="00946F7D">
              <w:rPr>
                <w:bCs/>
                <w:lang w:eastAsia="en-US" w:bidi="en-US"/>
              </w:rPr>
              <w:t xml:space="preserve"> </w:t>
            </w:r>
          </w:p>
          <w:p w:rsidR="001973C0" w:rsidRPr="00946F7D" w:rsidRDefault="001973C0" w:rsidP="006865A6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CB2EE8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4067C8" w:rsidRPr="00946F7D" w:rsidTr="00282375">
        <w:trPr>
          <w:trHeight w:val="1346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C8" w:rsidRPr="00946F7D" w:rsidRDefault="004067C8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>
              <w:rPr>
                <w:spacing w:val="-1"/>
                <w:lang w:val="en-US" w:eastAsia="en-US" w:bidi="en-US"/>
              </w:rPr>
              <w:t xml:space="preserve">ПК </w:t>
            </w:r>
            <w:r>
              <w:rPr>
                <w:spacing w:val="-1"/>
                <w:lang w:eastAsia="en-US" w:bidi="en-US"/>
              </w:rPr>
              <w:t>5</w:t>
            </w:r>
            <w:r w:rsidRPr="00946F7D">
              <w:rPr>
                <w:spacing w:val="-1"/>
                <w:lang w:val="en-US" w:eastAsia="en-US" w:bidi="en-US"/>
              </w:rPr>
              <w:t>.4. Производить ремонт столярных изделий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67C8" w:rsidRPr="00946F7D" w:rsidRDefault="004067C8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</w:tr>
      <w:tr w:rsidR="00876465" w:rsidRPr="00A15FCA" w:rsidTr="001973C0">
        <w:trPr>
          <w:trHeight w:val="622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465" w:rsidRPr="004F7560" w:rsidRDefault="00876465" w:rsidP="00876465">
            <w:pPr>
              <w:rPr>
                <w:szCs w:val="28"/>
              </w:rPr>
            </w:pPr>
            <w:r w:rsidRPr="004F7560">
              <w:rPr>
                <w:szCs w:val="28"/>
              </w:rPr>
              <w:t>Иметь практич</w:t>
            </w:r>
            <w:r w:rsidRPr="004F7560">
              <w:rPr>
                <w:szCs w:val="28"/>
              </w:rPr>
              <w:t>е</w:t>
            </w:r>
            <w:r w:rsidRPr="004F7560">
              <w:rPr>
                <w:szCs w:val="28"/>
              </w:rPr>
              <w:t>ский опыт:</w:t>
            </w:r>
          </w:p>
          <w:p w:rsidR="00876465" w:rsidRPr="00946F7D" w:rsidRDefault="00876465" w:rsidP="00876465">
            <w:pPr>
              <w:spacing w:after="200" w:line="276" w:lineRule="auto"/>
              <w:ind w:left="720"/>
              <w:rPr>
                <w:spacing w:val="-1"/>
                <w:lang w:val="en-US" w:eastAsia="en-US" w:bidi="en-US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A15FCA" w:rsidP="00A15FCA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Оценка состояния изделия.</w:t>
            </w:r>
            <w:r>
              <w:rPr>
                <w:color w:val="000000"/>
                <w:lang w:eastAsia="en-US" w:bidi="en-US"/>
              </w:rPr>
              <w:t>Составления</w:t>
            </w:r>
            <w:r w:rsidRPr="00946F7D">
              <w:rPr>
                <w:color w:val="000000"/>
                <w:lang w:eastAsia="en-US" w:bidi="en-US"/>
              </w:rPr>
              <w:t xml:space="preserve"> спецификаций и технол</w:t>
            </w:r>
            <w:r w:rsidRPr="00946F7D">
              <w:rPr>
                <w:color w:val="000000"/>
                <w:lang w:eastAsia="en-US" w:bidi="en-US"/>
              </w:rPr>
              <w:t>о</w:t>
            </w:r>
            <w:r w:rsidRPr="00946F7D">
              <w:rPr>
                <w:color w:val="000000"/>
                <w:lang w:eastAsia="en-US" w:bidi="en-US"/>
              </w:rPr>
              <w:t>гических карт выполнения ремонтных .работ</w:t>
            </w:r>
            <w:r>
              <w:rPr>
                <w:bCs/>
                <w:lang w:eastAsia="en-US" w:bidi="en-US"/>
              </w:rPr>
              <w:t xml:space="preserve"> составления</w:t>
            </w:r>
            <w:r w:rsidRPr="00946F7D">
              <w:rPr>
                <w:bCs/>
                <w:lang w:eastAsia="en-US" w:bidi="en-US"/>
              </w:rPr>
              <w:t xml:space="preserve"> и</w:t>
            </w:r>
            <w:r w:rsidRPr="00946F7D">
              <w:rPr>
                <w:bCs/>
                <w:lang w:eastAsia="en-US" w:bidi="en-US"/>
              </w:rPr>
              <w:t>н</w:t>
            </w:r>
            <w:r w:rsidRPr="00946F7D">
              <w:rPr>
                <w:bCs/>
                <w:lang w:eastAsia="en-US" w:bidi="en-US"/>
              </w:rPr>
              <w:t>струкции по безопасному ведению ремонтных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76465" w:rsidRPr="00A15FCA" w:rsidRDefault="00876465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  <w:tr w:rsidR="001973C0" w:rsidRPr="00946F7D" w:rsidTr="001973C0">
        <w:trPr>
          <w:trHeight w:val="201"/>
        </w:trPr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lastRenderedPageBreak/>
              <w:t>Уметь:</w:t>
            </w:r>
            <w:r w:rsidRPr="00946F7D">
              <w:rPr>
                <w:spacing w:val="-12"/>
                <w:lang w:eastAsia="en-US" w:bidi="en-US"/>
              </w:rPr>
              <w:t xml:space="preserve"> выполнять ремонтные ст</w:t>
            </w:r>
            <w:r w:rsidRPr="00946F7D">
              <w:rPr>
                <w:spacing w:val="-12"/>
                <w:lang w:eastAsia="en-US" w:bidi="en-US"/>
              </w:rPr>
              <w:t>о</w:t>
            </w:r>
            <w:r w:rsidRPr="00946F7D">
              <w:rPr>
                <w:spacing w:val="-12"/>
                <w:lang w:eastAsia="en-US" w:bidi="en-US"/>
              </w:rPr>
              <w:t>лярные работы;</w:t>
            </w:r>
          </w:p>
        </w:tc>
        <w:tc>
          <w:tcPr>
            <w:tcW w:w="7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 xml:space="preserve">Тематика практических работ </w:t>
            </w:r>
            <w:r w:rsidRPr="00946F7D">
              <w:rPr>
                <w:b/>
                <w:bCs/>
                <w:color w:val="000000"/>
                <w:lang w:eastAsia="en-US" w:bidi="en-US"/>
              </w:rPr>
              <w:t>-</w:t>
            </w:r>
          </w:p>
          <w:p w:rsidR="001973C0" w:rsidRPr="00946F7D" w:rsidRDefault="001973C0" w:rsidP="001973C0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№18 Оценка состояния изделия.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color w:val="000000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№19</w:t>
            </w:r>
            <w:r w:rsidRPr="00946F7D">
              <w:rPr>
                <w:color w:val="000000"/>
                <w:lang w:eastAsia="en-US" w:bidi="en-US"/>
              </w:rPr>
              <w:t xml:space="preserve"> Составление спецификаций и технологических карт выпо</w:t>
            </w:r>
            <w:r w:rsidRPr="00946F7D">
              <w:rPr>
                <w:color w:val="000000"/>
                <w:lang w:eastAsia="en-US" w:bidi="en-US"/>
              </w:rPr>
              <w:t>л</w:t>
            </w:r>
            <w:r w:rsidRPr="00946F7D">
              <w:rPr>
                <w:color w:val="000000"/>
                <w:lang w:eastAsia="en-US" w:bidi="en-US"/>
              </w:rPr>
              <w:t>нения ремонтных .работ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№ 20составление инструкции по безопасному ведению ремон</w:t>
            </w:r>
            <w:r w:rsidRPr="00946F7D">
              <w:rPr>
                <w:bCs/>
                <w:lang w:eastAsia="en-US" w:bidi="en-US"/>
              </w:rPr>
              <w:t>т</w:t>
            </w:r>
            <w:r w:rsidRPr="00946F7D">
              <w:rPr>
                <w:bCs/>
                <w:lang w:eastAsia="en-US" w:bidi="en-US"/>
              </w:rPr>
              <w:t>ных р</w:t>
            </w:r>
            <w:r w:rsidRPr="00946F7D">
              <w:rPr>
                <w:bCs/>
                <w:lang w:eastAsia="en-US" w:bidi="en-US"/>
              </w:rPr>
              <w:t>а</w:t>
            </w:r>
            <w:r w:rsidRPr="00946F7D">
              <w:rPr>
                <w:bCs/>
                <w:lang w:eastAsia="en-US" w:bidi="en-US"/>
              </w:rPr>
              <w:t>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12</w:t>
            </w:r>
          </w:p>
        </w:tc>
      </w:tr>
      <w:tr w:rsidR="001973C0" w:rsidRPr="00946F7D" w:rsidTr="001973C0">
        <w:trPr>
          <w:trHeight w:val="4942"/>
        </w:trPr>
        <w:tc>
          <w:tcPr>
            <w:tcW w:w="22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Знать:</w:t>
            </w:r>
            <w:r w:rsidRPr="00946F7D">
              <w:rPr>
                <w:lang w:eastAsia="en-US" w:bidi="en-US"/>
              </w:rPr>
              <w:t xml:space="preserve"> виды технической док</w:t>
            </w:r>
            <w:r w:rsidRPr="00946F7D">
              <w:rPr>
                <w:lang w:eastAsia="en-US" w:bidi="en-US"/>
              </w:rPr>
              <w:t>у</w:t>
            </w:r>
            <w:r w:rsidRPr="00946F7D">
              <w:rPr>
                <w:lang w:eastAsia="en-US" w:bidi="en-US"/>
              </w:rPr>
              <w:t>ментации на пр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изводство работ;</w:t>
            </w:r>
          </w:p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spacing w:val="-12"/>
                <w:lang w:eastAsia="en-US" w:bidi="en-US"/>
              </w:rPr>
              <w:t>мероприятия по охране труда и прав</w:t>
            </w:r>
            <w:r w:rsidRPr="00946F7D">
              <w:rPr>
                <w:spacing w:val="-12"/>
                <w:lang w:eastAsia="en-US" w:bidi="en-US"/>
              </w:rPr>
              <w:t>и</w:t>
            </w:r>
            <w:r w:rsidRPr="00946F7D">
              <w:rPr>
                <w:spacing w:val="-12"/>
                <w:lang w:eastAsia="en-US" w:bidi="en-US"/>
              </w:rPr>
              <w:t>ла техники безопа</w:t>
            </w:r>
            <w:r w:rsidRPr="00946F7D">
              <w:rPr>
                <w:spacing w:val="-12"/>
                <w:lang w:eastAsia="en-US" w:bidi="en-US"/>
              </w:rPr>
              <w:t>с</w:t>
            </w:r>
            <w:r w:rsidRPr="00946F7D">
              <w:rPr>
                <w:spacing w:val="-12"/>
                <w:lang w:eastAsia="en-US" w:bidi="en-US"/>
              </w:rPr>
              <w:t>ности при изготовл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>нии столярных изд</w:t>
            </w:r>
            <w:r w:rsidRPr="00946F7D">
              <w:rPr>
                <w:spacing w:val="-12"/>
                <w:lang w:eastAsia="en-US" w:bidi="en-US"/>
              </w:rPr>
              <w:t>е</w:t>
            </w:r>
            <w:r w:rsidRPr="00946F7D">
              <w:rPr>
                <w:spacing w:val="-12"/>
                <w:lang w:eastAsia="en-US" w:bidi="en-US"/>
              </w:rPr>
              <w:t xml:space="preserve">лий </w:t>
            </w:r>
            <w:r w:rsidRPr="00946F7D">
              <w:rPr>
                <w:spacing w:val="-10"/>
                <w:lang w:eastAsia="en-US" w:bidi="en-US"/>
              </w:rPr>
              <w:t>и выполнении стол</w:t>
            </w:r>
            <w:r w:rsidRPr="00946F7D">
              <w:rPr>
                <w:spacing w:val="-10"/>
                <w:lang w:eastAsia="en-US" w:bidi="en-US"/>
              </w:rPr>
              <w:t>я</w:t>
            </w:r>
            <w:r w:rsidRPr="00946F7D">
              <w:rPr>
                <w:spacing w:val="-10"/>
                <w:lang w:eastAsia="en-US" w:bidi="en-US"/>
              </w:rPr>
              <w:t>ряо-монтажных р</w:t>
            </w:r>
            <w:r w:rsidRPr="00946F7D">
              <w:rPr>
                <w:spacing w:val="-10"/>
                <w:lang w:eastAsia="en-US" w:bidi="en-US"/>
              </w:rPr>
              <w:t>а</w:t>
            </w:r>
            <w:r w:rsidRPr="00946F7D">
              <w:rPr>
                <w:spacing w:val="-10"/>
                <w:lang w:eastAsia="en-US" w:bidi="en-US"/>
              </w:rPr>
              <w:t>бот</w:t>
            </w: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ind w:left="720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Перечень тем: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№5.1</w:t>
            </w:r>
          </w:p>
          <w:p w:rsidR="001973C0" w:rsidRPr="00946F7D" w:rsidRDefault="0086390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Ремонт оконн</w:t>
            </w:r>
            <w:r w:rsidR="001973C0" w:rsidRPr="00946F7D">
              <w:rPr>
                <w:bCs/>
                <w:lang w:eastAsia="en-US" w:bidi="en-US"/>
              </w:rPr>
              <w:t>ыхблоков номеклатура изделий .материалы и ко</w:t>
            </w:r>
            <w:r w:rsidR="001973C0" w:rsidRPr="00946F7D">
              <w:rPr>
                <w:bCs/>
                <w:lang w:eastAsia="en-US" w:bidi="en-US"/>
              </w:rPr>
              <w:t>м</w:t>
            </w:r>
            <w:r w:rsidR="001973C0" w:rsidRPr="00946F7D">
              <w:rPr>
                <w:bCs/>
                <w:lang w:eastAsia="en-US" w:bidi="en-US"/>
              </w:rPr>
              <w:t>плект</w:t>
            </w:r>
            <w:r w:rsidR="001973C0" w:rsidRPr="00946F7D">
              <w:rPr>
                <w:bCs/>
                <w:lang w:eastAsia="en-US" w:bidi="en-US"/>
              </w:rPr>
              <w:t>у</w:t>
            </w:r>
            <w:r w:rsidR="001973C0" w:rsidRPr="00946F7D">
              <w:rPr>
                <w:bCs/>
                <w:lang w:eastAsia="en-US" w:bidi="en-US"/>
              </w:rPr>
              <w:t>ющие изделия.технология выполнения работ.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№5.2</w:t>
            </w:r>
          </w:p>
          <w:p w:rsidR="001973C0" w:rsidRPr="00946F7D" w:rsidRDefault="001973C0" w:rsidP="0019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lang w:eastAsia="en-US" w:bidi="en-US"/>
              </w:rPr>
            </w:pPr>
            <w:r w:rsidRPr="00946F7D">
              <w:rPr>
                <w:bCs/>
                <w:lang w:eastAsia="en-US" w:bidi="en-US"/>
              </w:rPr>
              <w:t>Ремонт дверных блоков номеклатура изделий .материалы и ко</w:t>
            </w:r>
            <w:r w:rsidRPr="00946F7D">
              <w:rPr>
                <w:bCs/>
                <w:lang w:eastAsia="en-US" w:bidi="en-US"/>
              </w:rPr>
              <w:t>м</w:t>
            </w:r>
            <w:r w:rsidRPr="00946F7D">
              <w:rPr>
                <w:bCs/>
                <w:lang w:eastAsia="en-US" w:bidi="en-US"/>
              </w:rPr>
              <w:t>плект</w:t>
            </w:r>
            <w:r w:rsidRPr="00946F7D">
              <w:rPr>
                <w:bCs/>
                <w:lang w:eastAsia="en-US" w:bidi="en-US"/>
              </w:rPr>
              <w:t>у</w:t>
            </w:r>
            <w:r w:rsidRPr="00946F7D">
              <w:rPr>
                <w:bCs/>
                <w:lang w:eastAsia="en-US" w:bidi="en-US"/>
              </w:rPr>
              <w:t>ющие изделия. технология выполнения работ.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spacing w:val="-13"/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Тема №5.3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/>
              <w:rPr>
                <w:lang w:eastAsia="en-US" w:bidi="en-US"/>
              </w:rPr>
            </w:pPr>
            <w:r w:rsidRPr="00946F7D">
              <w:rPr>
                <w:spacing w:val="-13"/>
                <w:lang w:eastAsia="en-US" w:bidi="en-US"/>
              </w:rPr>
              <w:t xml:space="preserve">Ремонт обшивки стен и потолков по каркасу </w:t>
            </w:r>
            <w:r w:rsidRPr="00946F7D">
              <w:rPr>
                <w:spacing w:val="-12"/>
                <w:lang w:eastAsia="en-US" w:bidi="en-US"/>
              </w:rPr>
              <w:t>отделочными индустриал</w:t>
            </w:r>
            <w:r w:rsidRPr="00946F7D">
              <w:rPr>
                <w:spacing w:val="-12"/>
                <w:lang w:eastAsia="en-US" w:bidi="en-US"/>
              </w:rPr>
              <w:t>ь</w:t>
            </w:r>
            <w:r w:rsidRPr="00946F7D">
              <w:rPr>
                <w:spacing w:val="-12"/>
                <w:lang w:eastAsia="en-US" w:bidi="en-US"/>
              </w:rPr>
              <w:t>ными материалами;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Тема №5.4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spacing w:val="-11"/>
                <w:lang w:val="en-US" w:eastAsia="en-US" w:bidi="en-US"/>
              </w:rPr>
            </w:pPr>
            <w:r w:rsidRPr="00946F7D">
              <w:rPr>
                <w:spacing w:val="-11"/>
                <w:lang w:val="en-US" w:eastAsia="en-US" w:bidi="en-US"/>
              </w:rPr>
              <w:t>ремонт встроенной мебели;</w:t>
            </w:r>
          </w:p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rPr>
                <w:lang w:val="en-US" w:eastAsia="en-US" w:bidi="en-US"/>
              </w:rPr>
            </w:pPr>
          </w:p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rFonts w:eastAsia="Calibri"/>
                <w:lang w:val="en-US" w:eastAsia="en-US" w:bidi="en-US"/>
              </w:rPr>
            </w:pPr>
            <w:r w:rsidRPr="00946F7D">
              <w:rPr>
                <w:rFonts w:eastAsia="Calibri"/>
                <w:lang w:val="en-US" w:eastAsia="en-US" w:bidi="en-US"/>
              </w:rPr>
              <w:t>4</w:t>
            </w:r>
          </w:p>
        </w:tc>
      </w:tr>
      <w:tr w:rsidR="001973C0" w:rsidRPr="00946F7D" w:rsidTr="001973C0">
        <w:trPr>
          <w:trHeight w:val="1148"/>
        </w:trPr>
        <w:tc>
          <w:tcPr>
            <w:tcW w:w="2277" w:type="dxa"/>
            <w:gridSpan w:val="3"/>
            <w:vMerge/>
            <w:tcBorders>
              <w:left w:val="single" w:sz="4" w:space="0" w:color="auto"/>
            </w:tcBorders>
          </w:tcPr>
          <w:p w:rsidR="001973C0" w:rsidRPr="00946F7D" w:rsidRDefault="001973C0" w:rsidP="001973C0">
            <w:pPr>
              <w:shd w:val="clear" w:color="auto" w:fill="FFFFFF"/>
              <w:spacing w:after="200" w:line="276" w:lineRule="auto"/>
              <w:ind w:right="58" w:firstLine="278"/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7079" w:type="dxa"/>
            <w:gridSpan w:val="2"/>
            <w:tcBorders>
              <w:top w:val="single" w:sz="4" w:space="0" w:color="auto"/>
            </w:tcBorders>
          </w:tcPr>
          <w:p w:rsidR="001973C0" w:rsidRPr="00946F7D" w:rsidRDefault="001973C0" w:rsidP="001973C0">
            <w:pPr>
              <w:spacing w:after="200" w:line="276" w:lineRule="auto"/>
              <w:rPr>
                <w:lang w:eastAsia="en-US" w:bidi="en-US"/>
              </w:rPr>
            </w:pPr>
            <w:r w:rsidRPr="00946F7D">
              <w:rPr>
                <w:rFonts w:eastAsia="Calibri"/>
                <w:lang w:eastAsia="en-US" w:bidi="en-US"/>
              </w:rPr>
              <w:t>Самостоятельная работа студента</w:t>
            </w:r>
            <w:r w:rsidRPr="00946F7D">
              <w:rPr>
                <w:lang w:eastAsia="en-US" w:bidi="en-US"/>
              </w:rPr>
              <w:t xml:space="preserve"> Систематическая проработка конспектов занятий, учебной и специальной технической литер</w:t>
            </w:r>
            <w:r w:rsidRPr="00946F7D">
              <w:rPr>
                <w:lang w:eastAsia="en-US" w:bidi="en-US"/>
              </w:rPr>
              <w:t>а</w:t>
            </w:r>
            <w:r w:rsidRPr="00946F7D">
              <w:rPr>
                <w:lang w:eastAsia="en-US" w:bidi="en-US"/>
              </w:rPr>
              <w:t>туры (по вопросам к параграфам, главам учебных пособий, с</w:t>
            </w:r>
            <w:r w:rsidRPr="00946F7D">
              <w:rPr>
                <w:lang w:eastAsia="en-US" w:bidi="en-US"/>
              </w:rPr>
              <w:t>о</w:t>
            </w:r>
            <w:r w:rsidRPr="00946F7D">
              <w:rPr>
                <w:lang w:eastAsia="en-US" w:bidi="en-US"/>
              </w:rPr>
              <w:t>ставленным преподавателем).Подготовка к лабораторным и пра</w:t>
            </w:r>
            <w:r w:rsidRPr="00946F7D">
              <w:rPr>
                <w:lang w:eastAsia="en-US" w:bidi="en-US"/>
              </w:rPr>
              <w:t>к</w:t>
            </w:r>
            <w:r w:rsidRPr="00946F7D">
              <w:rPr>
                <w:lang w:eastAsia="en-US" w:bidi="en-US"/>
              </w:rPr>
              <w:t>тическим работам с использованием методических рекомендаций преподавателя, оформл</w:t>
            </w:r>
            <w:r w:rsidRPr="00946F7D">
              <w:rPr>
                <w:lang w:eastAsia="en-US" w:bidi="en-US"/>
              </w:rPr>
              <w:t>е</w:t>
            </w:r>
            <w:r w:rsidRPr="00946F7D">
              <w:rPr>
                <w:lang w:eastAsia="en-US" w:bidi="en-US"/>
              </w:rPr>
              <w:t>ние лабораторно-практических  работ, отчетов и подготовка к их защ</w:t>
            </w:r>
            <w:r w:rsidRPr="00946F7D">
              <w:rPr>
                <w:lang w:eastAsia="en-US" w:bidi="en-US"/>
              </w:rPr>
              <w:t>и</w:t>
            </w:r>
            <w:r w:rsidRPr="00946F7D">
              <w:rPr>
                <w:lang w:eastAsia="en-US" w:bidi="en-US"/>
              </w:rPr>
              <w:t>те.</w:t>
            </w:r>
          </w:p>
          <w:p w:rsidR="001973C0" w:rsidRPr="00946F7D" w:rsidRDefault="001973C0" w:rsidP="006865A6">
            <w:pPr>
              <w:spacing w:after="200" w:line="276" w:lineRule="auto"/>
              <w:jc w:val="center"/>
              <w:rPr>
                <w:rFonts w:eastAsia="Calibri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73C0" w:rsidRPr="00CB2EE8" w:rsidRDefault="001973C0" w:rsidP="001973C0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</w:tr>
    </w:tbl>
    <w:p w:rsidR="005401FF" w:rsidRDefault="005401FF" w:rsidP="00432FA1">
      <w:pPr>
        <w:jc w:val="center"/>
        <w:rPr>
          <w:sz w:val="28"/>
          <w:szCs w:val="28"/>
        </w:rPr>
      </w:pPr>
    </w:p>
    <w:p w:rsidR="001973C0" w:rsidRPr="005401FF" w:rsidRDefault="001973C0" w:rsidP="00432FA1">
      <w:pPr>
        <w:jc w:val="center"/>
        <w:rPr>
          <w:sz w:val="28"/>
          <w:szCs w:val="28"/>
        </w:rPr>
      </w:pPr>
    </w:p>
    <w:p w:rsidR="005401FF" w:rsidRDefault="005401FF" w:rsidP="00432FA1">
      <w:pPr>
        <w:ind w:left="360"/>
        <w:jc w:val="center"/>
        <w:rPr>
          <w:b/>
          <w:sz w:val="28"/>
          <w:szCs w:val="28"/>
        </w:rPr>
      </w:pPr>
    </w:p>
    <w:p w:rsidR="007375F9" w:rsidRDefault="007375F9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665BF6" w:rsidRDefault="00665BF6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F63B4A" w:rsidRDefault="00F63B4A" w:rsidP="005401FF">
      <w:pPr>
        <w:ind w:left="360"/>
        <w:jc w:val="center"/>
        <w:rPr>
          <w:b/>
          <w:color w:val="000000"/>
          <w:spacing w:val="6"/>
          <w:sz w:val="28"/>
        </w:rPr>
      </w:pPr>
    </w:p>
    <w:p w:rsidR="004326A9" w:rsidRDefault="004326A9" w:rsidP="00D12548">
      <w:pPr>
        <w:jc w:val="center"/>
        <w:rPr>
          <w:rFonts w:eastAsia="TimesNewRoman"/>
          <w:b/>
          <w:sz w:val="28"/>
        </w:rPr>
      </w:pPr>
    </w:p>
    <w:p w:rsidR="00D744D9" w:rsidRDefault="007C6DCD" w:rsidP="00665BF6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7.</w:t>
      </w:r>
      <w:r w:rsidR="00D12548" w:rsidRPr="00D12548">
        <w:rPr>
          <w:rFonts w:eastAsia="TimesNewRoman"/>
          <w:b/>
          <w:sz w:val="28"/>
        </w:rPr>
        <w:t>ЛИСТ ИЗМЕНЕНИЙ И ДОПОЛНЕНИЙ, ВНЕСЕННЫХ</w:t>
      </w:r>
    </w:p>
    <w:p w:rsidR="00D12548" w:rsidRPr="00D12548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 xml:space="preserve">В </w:t>
      </w:r>
      <w:r w:rsidR="00D744D9">
        <w:rPr>
          <w:rFonts w:eastAsia="TimesNewRoman"/>
          <w:b/>
          <w:sz w:val="28"/>
        </w:rPr>
        <w:t xml:space="preserve"> </w:t>
      </w:r>
      <w:r w:rsidRPr="00D12548">
        <w:rPr>
          <w:rFonts w:eastAsia="TimesNewRoman"/>
          <w:b/>
          <w:sz w:val="28"/>
        </w:rPr>
        <w:t>РАБОЧУЮ ПР</w:t>
      </w:r>
      <w:r w:rsidRPr="00D12548">
        <w:rPr>
          <w:rFonts w:eastAsia="TimesNewRoman"/>
          <w:b/>
          <w:sz w:val="28"/>
        </w:rPr>
        <w:t>О</w:t>
      </w:r>
      <w:r w:rsidRPr="00D12548">
        <w:rPr>
          <w:rFonts w:eastAsia="TimesNewRoman"/>
          <w:b/>
          <w:sz w:val="28"/>
        </w:rPr>
        <w:t>ГРАММУ</w:t>
      </w:r>
    </w:p>
    <w:p w:rsidR="00D12548" w:rsidRPr="00802D24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№ изменения,  дата внесения изменения; № страницы с измен</w:t>
            </w:r>
            <w:r w:rsidRPr="004F7560">
              <w:t>е</w:t>
            </w:r>
            <w:r w:rsidRPr="004F7560">
              <w:t xml:space="preserve">нием; </w:t>
            </w:r>
          </w:p>
          <w:p w:rsidR="00D12548" w:rsidRPr="004F7560" w:rsidRDefault="00D12548" w:rsidP="00590308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D12548" w:rsidRPr="004F7560">
        <w:trPr>
          <w:trHeight w:val="20"/>
        </w:trPr>
        <w:tc>
          <w:tcPr>
            <w:tcW w:w="5495" w:type="dxa"/>
          </w:tcPr>
          <w:p w:rsidR="00D12548" w:rsidRPr="008F18C6" w:rsidRDefault="00D12548" w:rsidP="00590308">
            <w:pPr>
              <w:jc w:val="center"/>
              <w:rPr>
                <w:b/>
              </w:rPr>
            </w:pPr>
            <w:r w:rsidRPr="008F18C6">
              <w:rPr>
                <w:b/>
              </w:rPr>
              <w:t>БЫЛО</w:t>
            </w:r>
          </w:p>
          <w:p w:rsidR="00D12548" w:rsidRPr="008F18C6" w:rsidRDefault="00D12548" w:rsidP="00590308">
            <w:pPr>
              <w:jc w:val="center"/>
              <w:rPr>
                <w:b/>
              </w:rPr>
            </w:pPr>
          </w:p>
          <w:p w:rsidR="000D606F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Максимальная нагрузка</w:t>
            </w:r>
            <w:r w:rsidR="00410951" w:rsidRPr="008F18C6">
              <w:rPr>
                <w:b/>
              </w:rPr>
              <w:t>-108</w:t>
            </w:r>
          </w:p>
          <w:p w:rsidR="00D12548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Обязательная</w:t>
            </w:r>
            <w:r w:rsidR="00410951" w:rsidRPr="008F18C6">
              <w:rPr>
                <w:b/>
              </w:rPr>
              <w:t>-72</w:t>
            </w:r>
          </w:p>
          <w:p w:rsidR="000D606F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Практические работы</w:t>
            </w:r>
            <w:r w:rsidR="00410951" w:rsidRPr="008F18C6">
              <w:rPr>
                <w:b/>
              </w:rPr>
              <w:t>-60</w:t>
            </w:r>
          </w:p>
          <w:p w:rsidR="000D606F" w:rsidRPr="008F18C6" w:rsidRDefault="000D606F" w:rsidP="000D606F">
            <w:pPr>
              <w:rPr>
                <w:b/>
              </w:rPr>
            </w:pPr>
            <w:r w:rsidRPr="008F18C6">
              <w:rPr>
                <w:b/>
              </w:rPr>
              <w:t>Самостоятельная работа</w:t>
            </w:r>
            <w:r w:rsidR="00410951" w:rsidRPr="008F18C6">
              <w:rPr>
                <w:b/>
              </w:rPr>
              <w:t>-36</w:t>
            </w:r>
          </w:p>
        </w:tc>
        <w:tc>
          <w:tcPr>
            <w:tcW w:w="4819" w:type="dxa"/>
          </w:tcPr>
          <w:p w:rsidR="00D12548" w:rsidRPr="008F18C6" w:rsidRDefault="00D12548" w:rsidP="00590308">
            <w:pPr>
              <w:jc w:val="center"/>
              <w:rPr>
                <w:b/>
              </w:rPr>
            </w:pPr>
            <w:r w:rsidRPr="008F18C6">
              <w:rPr>
                <w:b/>
              </w:rPr>
              <w:t>СТАЛО</w:t>
            </w:r>
          </w:p>
          <w:p w:rsidR="00D12548" w:rsidRPr="008F18C6" w:rsidRDefault="00D12548" w:rsidP="00590308">
            <w:pPr>
              <w:jc w:val="center"/>
              <w:rPr>
                <w:b/>
              </w:rPr>
            </w:pPr>
          </w:p>
          <w:p w:rsidR="00410951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>Максимальная нагрузка</w:t>
            </w:r>
          </w:p>
          <w:p w:rsidR="000D606F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>Обязательная</w:t>
            </w:r>
            <w:r w:rsidR="009D50D1">
              <w:rPr>
                <w:b/>
              </w:rPr>
              <w:t>60(2)</w:t>
            </w:r>
          </w:p>
          <w:p w:rsidR="00410951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 xml:space="preserve">Практические </w:t>
            </w:r>
            <w:r w:rsidR="009D50D1">
              <w:rPr>
                <w:b/>
              </w:rPr>
              <w:t>рабо</w:t>
            </w:r>
            <w:r w:rsidR="00863900">
              <w:rPr>
                <w:b/>
              </w:rPr>
              <w:t>ты</w:t>
            </w:r>
            <w:r w:rsidR="006865A6">
              <w:rPr>
                <w:b/>
              </w:rPr>
              <w:t>-46</w:t>
            </w:r>
          </w:p>
          <w:p w:rsidR="00D12548" w:rsidRPr="008F18C6" w:rsidRDefault="000D606F" w:rsidP="00410951">
            <w:pPr>
              <w:jc w:val="both"/>
              <w:rPr>
                <w:b/>
              </w:rPr>
            </w:pPr>
            <w:r w:rsidRPr="008F18C6">
              <w:rPr>
                <w:b/>
              </w:rPr>
              <w:t>Самостоятел</w:t>
            </w:r>
            <w:r w:rsidRPr="008F18C6">
              <w:rPr>
                <w:b/>
              </w:rPr>
              <w:t>ь</w:t>
            </w:r>
            <w:r w:rsidRPr="008F18C6">
              <w:rPr>
                <w:b/>
              </w:rPr>
              <w:t>ная работа</w:t>
            </w:r>
            <w:r w:rsidR="0036490D">
              <w:rPr>
                <w:b/>
              </w:rPr>
              <w:t>-</w:t>
            </w:r>
            <w:r w:rsidR="009D50D1">
              <w:rPr>
                <w:b/>
              </w:rPr>
              <w:t>2</w:t>
            </w:r>
          </w:p>
        </w:tc>
      </w:tr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Основание:</w:t>
            </w:r>
          </w:p>
          <w:p w:rsidR="00D12548" w:rsidRPr="004F7560" w:rsidRDefault="00D12548" w:rsidP="00450340"/>
          <w:p w:rsidR="00D12548" w:rsidRPr="004F7560" w:rsidRDefault="00D12548" w:rsidP="00450340">
            <w:r w:rsidRPr="004F7560">
              <w:t>Подпись лица внесшего и</w:t>
            </w:r>
            <w:r w:rsidRPr="004F7560">
              <w:t>з</w:t>
            </w:r>
            <w:r w:rsidR="009D50D1">
              <w:t>менения Пушко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740764" w:rsidRDefault="00D12548" w:rsidP="00A21EB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B58F5" w:rsidRDefault="00BB58F5" w:rsidP="00BB58F5">
      <w:pPr>
        <w:spacing w:after="200" w:line="276" w:lineRule="auto"/>
        <w:rPr>
          <w:b/>
          <w:sz w:val="28"/>
          <w:szCs w:val="28"/>
        </w:rPr>
      </w:pPr>
    </w:p>
    <w:p w:rsidR="00C03E9C" w:rsidRPr="00C03E9C" w:rsidRDefault="00C03E9C" w:rsidP="003F36E3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Пушко Владимир Васильевич</w:t>
      </w:r>
    </w:p>
    <w:p w:rsidR="00C03E9C" w:rsidRPr="00C03E9C" w:rsidRDefault="00C03E9C" w:rsidP="003F36E3">
      <w:pPr>
        <w:spacing w:before="100" w:beforeAutospacing="1" w:after="200" w:line="276" w:lineRule="auto"/>
        <w:jc w:val="center"/>
        <w:rPr>
          <w:b/>
          <w:sz w:val="28"/>
          <w:szCs w:val="28"/>
        </w:rPr>
      </w:pPr>
      <w:r w:rsidRPr="00C03E9C">
        <w:rPr>
          <w:b/>
          <w:sz w:val="28"/>
          <w:szCs w:val="28"/>
        </w:rPr>
        <w:t>Преподаватель спец</w:t>
      </w:r>
      <w:r w:rsidR="00665BF6">
        <w:rPr>
          <w:b/>
          <w:sz w:val="28"/>
          <w:szCs w:val="28"/>
        </w:rPr>
        <w:t>иальных</w:t>
      </w:r>
      <w:r w:rsidR="00FE3E16">
        <w:rPr>
          <w:b/>
          <w:sz w:val="28"/>
          <w:szCs w:val="28"/>
        </w:rPr>
        <w:t xml:space="preserve"> </w:t>
      </w:r>
      <w:r w:rsidRPr="00C03E9C">
        <w:rPr>
          <w:b/>
          <w:sz w:val="28"/>
          <w:szCs w:val="28"/>
        </w:rPr>
        <w:t>дисц</w:t>
      </w:r>
      <w:r w:rsidR="00665BF6">
        <w:rPr>
          <w:b/>
          <w:sz w:val="28"/>
          <w:szCs w:val="28"/>
        </w:rPr>
        <w:t>и</w:t>
      </w:r>
      <w:r w:rsidRPr="00C03E9C">
        <w:rPr>
          <w:b/>
          <w:sz w:val="28"/>
          <w:szCs w:val="28"/>
        </w:rPr>
        <w:t>плин</w:t>
      </w:r>
    </w:p>
    <w:p w:rsidR="00AC7B3C" w:rsidRPr="0053528A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МИНИСТЕРСТВО ОБРАЗОВАНИЯ, НАУКИ И МОЛОДЕЖНОЙ ПОЛИТ</w:t>
      </w:r>
      <w:r w:rsidRPr="0053528A">
        <w:rPr>
          <w:rFonts w:eastAsia="Calibri"/>
          <w:b/>
          <w:bCs/>
          <w:sz w:val="28"/>
          <w:szCs w:val="28"/>
          <w:lang w:eastAsia="en-US"/>
        </w:rPr>
        <w:t>И</w:t>
      </w:r>
      <w:r w:rsidRPr="0053528A">
        <w:rPr>
          <w:rFonts w:eastAsia="Calibri"/>
          <w:b/>
          <w:bCs/>
          <w:sz w:val="28"/>
          <w:szCs w:val="28"/>
          <w:lang w:eastAsia="en-US"/>
        </w:rPr>
        <w:t>КИ  КРАСНОДАРСКОГО КРАЯ</w:t>
      </w:r>
    </w:p>
    <w:p w:rsidR="00AC7B3C" w:rsidRPr="0053528A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ГОСУДАРСТВЕННОЕ АВТОНОМНОЕ  ПРОФЕССИОНАЛЬНОЕ</w:t>
      </w:r>
    </w:p>
    <w:p w:rsidR="00AC7B3C" w:rsidRPr="0053528A" w:rsidRDefault="00AC7B3C" w:rsidP="003F36E3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ОБРАЗ</w:t>
      </w:r>
      <w:r w:rsidRPr="0053528A">
        <w:rPr>
          <w:rFonts w:eastAsia="Calibri"/>
          <w:b/>
          <w:bCs/>
          <w:sz w:val="28"/>
          <w:szCs w:val="28"/>
          <w:lang w:eastAsia="en-US"/>
        </w:rPr>
        <w:t>О</w:t>
      </w:r>
      <w:r w:rsidRPr="0053528A">
        <w:rPr>
          <w:rFonts w:eastAsia="Calibri"/>
          <w:b/>
          <w:bCs/>
          <w:sz w:val="28"/>
          <w:szCs w:val="28"/>
          <w:lang w:eastAsia="en-US"/>
        </w:rPr>
        <w:t>ВАТЕЛЬНОЕ УЧРЕЖДЕНИЕ КРАСНОДАРСКОГО КРАЯ</w:t>
      </w:r>
    </w:p>
    <w:p w:rsidR="007C6DCD" w:rsidRPr="0053528A" w:rsidRDefault="00AC7B3C" w:rsidP="0053528A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3528A">
        <w:rPr>
          <w:rFonts w:eastAsia="Calibri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426B46" w:rsidRDefault="00426B46" w:rsidP="00426B4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C6DCD">
        <w:rPr>
          <w:rFonts w:eastAsia="Calibri"/>
          <w:b/>
          <w:sz w:val="28"/>
          <w:szCs w:val="28"/>
          <w:lang w:eastAsia="en-US"/>
        </w:rPr>
        <w:t>РАБОЧАЯ ПРОГРАММА ПРОФЕССИОНАЛЬНОГО МОДУЛЯ</w:t>
      </w:r>
    </w:p>
    <w:p w:rsidR="000222F8" w:rsidRDefault="00426B46" w:rsidP="000222F8">
      <w:pPr>
        <w:jc w:val="center"/>
        <w:rPr>
          <w:b/>
          <w:color w:val="000000"/>
          <w:sz w:val="28"/>
          <w:szCs w:val="28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>ПМ. 05 «Выполнение работ по рабочим профессиям 13450 Моляр, 19727 Шт</w:t>
      </w:r>
      <w:r w:rsidRPr="0053528A">
        <w:rPr>
          <w:rFonts w:eastAsia="Calibri"/>
          <w:b/>
          <w:color w:val="000000"/>
          <w:sz w:val="28"/>
          <w:szCs w:val="28"/>
          <w:lang w:eastAsia="en-US"/>
        </w:rPr>
        <w:t>у</w:t>
      </w:r>
      <w:r w:rsidRPr="0053528A">
        <w:rPr>
          <w:rFonts w:eastAsia="Calibri"/>
          <w:b/>
          <w:color w:val="000000"/>
          <w:sz w:val="28"/>
          <w:szCs w:val="28"/>
          <w:lang w:eastAsia="en-US"/>
        </w:rPr>
        <w:t xml:space="preserve">катур,15220 Облицовщик-плиточник,18880 Столяр строительный» </w:t>
      </w:r>
    </w:p>
    <w:p w:rsidR="000222F8" w:rsidRPr="000222F8" w:rsidRDefault="000222F8" w:rsidP="000222F8">
      <w:pPr>
        <w:jc w:val="center"/>
        <w:rPr>
          <w:b/>
          <w:color w:val="000000"/>
          <w:sz w:val="28"/>
          <w:szCs w:val="28"/>
        </w:rPr>
      </w:pPr>
      <w:r w:rsidRPr="00072A7A">
        <w:rPr>
          <w:b/>
          <w:sz w:val="28"/>
          <w:szCs w:val="28"/>
        </w:rPr>
        <w:t xml:space="preserve"> </w:t>
      </w:r>
      <w:r w:rsidRPr="00D67691">
        <w:rPr>
          <w:b/>
          <w:sz w:val="28"/>
          <w:szCs w:val="28"/>
        </w:rPr>
        <w:t xml:space="preserve">МДК.05.03 </w:t>
      </w:r>
      <w:r w:rsidRPr="00D67691">
        <w:rPr>
          <w:rFonts w:eastAsia="Calibri"/>
          <w:b/>
          <w:sz w:val="28"/>
          <w:szCs w:val="28"/>
          <w:lang w:eastAsia="en-US"/>
        </w:rPr>
        <w:t>Производство работ по профессии 18880 Столяр строител</w:t>
      </w:r>
      <w:r w:rsidRPr="00D67691">
        <w:rPr>
          <w:rFonts w:eastAsia="Calibri"/>
          <w:b/>
          <w:sz w:val="28"/>
          <w:szCs w:val="28"/>
          <w:lang w:eastAsia="en-US"/>
        </w:rPr>
        <w:t>ь</w:t>
      </w:r>
      <w:r w:rsidRPr="00D67691">
        <w:rPr>
          <w:rFonts w:eastAsia="Calibri"/>
          <w:b/>
          <w:sz w:val="28"/>
          <w:szCs w:val="28"/>
          <w:lang w:eastAsia="en-US"/>
        </w:rPr>
        <w:t>ный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0222F8" w:rsidRPr="0053528A" w:rsidRDefault="000222F8" w:rsidP="000222F8">
      <w:pPr>
        <w:rPr>
          <w:rFonts w:eastAsia="Calibri"/>
          <w:b/>
          <w:color w:val="000000"/>
          <w:sz w:val="28"/>
          <w:szCs w:val="28"/>
          <w:lang w:eastAsia="en-US"/>
        </w:rPr>
      </w:pPr>
    </w:p>
    <w:p w:rsidR="000222F8" w:rsidRPr="0053528A" w:rsidRDefault="000222F8" w:rsidP="00426B46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color w:val="000000"/>
          <w:sz w:val="28"/>
          <w:szCs w:val="28"/>
          <w:lang w:eastAsia="en-US"/>
        </w:rPr>
        <w:t>Профессиональный цикл</w:t>
      </w:r>
    </w:p>
    <w:p w:rsidR="00426B46" w:rsidRPr="0053528A" w:rsidRDefault="00426B46" w:rsidP="00426B46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образовательной программы среднего профессионального образования</w:t>
      </w:r>
    </w:p>
    <w:p w:rsidR="00426B46" w:rsidRPr="0053528A" w:rsidRDefault="00426B46" w:rsidP="00426B46">
      <w:pPr>
        <w:jc w:val="center"/>
        <w:rPr>
          <w:b/>
          <w:i/>
          <w:color w:val="000000"/>
          <w:w w:val="90"/>
          <w:sz w:val="28"/>
          <w:szCs w:val="28"/>
          <w:lang w:eastAsia="ru-RU"/>
        </w:rPr>
      </w:pPr>
      <w:r w:rsidRPr="0053528A">
        <w:rPr>
          <w:b/>
          <w:i/>
          <w:color w:val="000000"/>
          <w:w w:val="90"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по специальности</w:t>
      </w: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08.02.01 Строительство и эксплуатация зданий и сооружений</w:t>
      </w:r>
    </w:p>
    <w:p w:rsidR="00426B46" w:rsidRPr="0053528A" w:rsidRDefault="00426B46" w:rsidP="00426B46">
      <w:pPr>
        <w:spacing w:after="200" w:line="276" w:lineRule="auto"/>
        <w:jc w:val="center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53528A">
        <w:rPr>
          <w:rFonts w:eastAsia="Calibri"/>
          <w:b/>
          <w:i/>
          <w:color w:val="000000"/>
          <w:sz w:val="28"/>
          <w:szCs w:val="28"/>
          <w:lang w:eastAsia="en-US"/>
        </w:rPr>
        <w:t>профиль получаемого профессионального образования - технический</w:t>
      </w:r>
    </w:p>
    <w:p w:rsidR="00426B46" w:rsidRDefault="00426B46" w:rsidP="00426B4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3528A" w:rsidRPr="0053528A" w:rsidRDefault="0053528A" w:rsidP="0053528A">
      <w:pPr>
        <w:spacing w:before="100" w:beforeAutospacing="1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sectPr w:rsidR="0053528A" w:rsidRPr="0053528A" w:rsidSect="00665BF6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375" w:rsidRDefault="00282375">
      <w:r>
        <w:separator/>
      </w:r>
    </w:p>
  </w:endnote>
  <w:endnote w:type="continuationSeparator" w:id="0">
    <w:p w:rsidR="00282375" w:rsidRDefault="0028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00" w:rsidRDefault="00B90300" w:rsidP="004D5BBA">
    <w:pPr>
      <w:pStyle w:val="a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0300" w:rsidRDefault="00B90300" w:rsidP="0082386C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00" w:rsidRDefault="00B903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F266C8">
      <w:rPr>
        <w:noProof/>
      </w:rPr>
      <w:t>25</w:t>
    </w:r>
    <w:r>
      <w:fldChar w:fldCharType="end"/>
    </w:r>
  </w:p>
  <w:p w:rsidR="00B90300" w:rsidRDefault="00B90300">
    <w:pPr>
      <w:pStyle w:val="a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00" w:rsidRDefault="00B90300">
    <w:pPr>
      <w:pStyle w:val="ae"/>
      <w:jc w:val="center"/>
    </w:pPr>
  </w:p>
  <w:p w:rsidR="00B90300" w:rsidRDefault="00B9030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375" w:rsidRDefault="00282375">
      <w:r>
        <w:separator/>
      </w:r>
    </w:p>
  </w:footnote>
  <w:footnote w:type="continuationSeparator" w:id="0">
    <w:p w:rsidR="00282375" w:rsidRDefault="00282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00" w:rsidRDefault="00B90300">
    <w:pPr>
      <w:pStyle w:val="af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.05pt;width:21.9pt;height:10.4pt;z-index:251657216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B90300" w:rsidRDefault="00B90300">
                <w:pPr>
                  <w:pStyle w:val="af3"/>
                </w:pPr>
              </w:p>
            </w:txbxContent>
          </v:textbox>
          <w10:wrap type="square" side="largest"/>
        </v:shape>
      </w:pict>
    </w:r>
    <w:r>
      <w:pict>
        <v:shape id="_x0000_s2052" type="#_x0000_t202" style="position:absolute;margin-left:0;margin-top:.05pt;width:21.9pt;height:10.4pt;z-index:251658240;mso-wrap-distance-left:0;mso-wrap-distance-right:0;mso-position-horizontal-relative:page" stroked="f">
          <v:fill opacity="0" color2="black"/>
          <v:textbox style="mso-next-textbox:#_x0000_s2052" inset="0,0,0,0">
            <w:txbxContent>
              <w:p w:rsidR="00B90300" w:rsidRDefault="00B90300">
                <w:pPr>
                  <w:pStyle w:val="af3"/>
                </w:pPr>
              </w:p>
            </w:txbxContent>
          </v:textbox>
          <w10:wrap type="square" side="larges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72247C"/>
    <w:multiLevelType w:val="hybridMultilevel"/>
    <w:tmpl w:val="27BA86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98000A"/>
    <w:multiLevelType w:val="hybridMultilevel"/>
    <w:tmpl w:val="3ED863A8"/>
    <w:lvl w:ilvl="0" w:tplc="A180479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3BB42E5C"/>
    <w:multiLevelType w:val="hybridMultilevel"/>
    <w:tmpl w:val="7A86E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24E59"/>
    <w:multiLevelType w:val="hybridMultilevel"/>
    <w:tmpl w:val="8D8E03DC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7063E7"/>
    <w:multiLevelType w:val="hybridMultilevel"/>
    <w:tmpl w:val="3CBC7012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  <w:lvlOverride w:ilvl="0"/>
  </w:num>
  <w:num w:numId="10">
    <w:abstractNumId w:val="28"/>
  </w:num>
  <w:num w:numId="11">
    <w:abstractNumId w:val="21"/>
  </w:num>
  <w:num w:numId="12">
    <w:abstractNumId w:val="26"/>
  </w:num>
  <w:num w:numId="13">
    <w:abstractNumId w:val="25"/>
  </w:num>
  <w:num w:numId="14">
    <w:abstractNumId w:val="11"/>
  </w:num>
  <w:num w:numId="15">
    <w:abstractNumId w:val="17"/>
  </w:num>
  <w:num w:numId="16">
    <w:abstractNumId w:val="10"/>
  </w:num>
  <w:num w:numId="17">
    <w:abstractNumId w:val="24"/>
  </w:num>
  <w:num w:numId="18">
    <w:abstractNumId w:val="31"/>
  </w:num>
  <w:num w:numId="19">
    <w:abstractNumId w:val="23"/>
  </w:num>
  <w:num w:numId="20">
    <w:abstractNumId w:val="15"/>
  </w:num>
  <w:num w:numId="21">
    <w:abstractNumId w:val="8"/>
  </w:num>
  <w:num w:numId="22">
    <w:abstractNumId w:val="9"/>
  </w:num>
  <w:num w:numId="23">
    <w:abstractNumId w:val="13"/>
  </w:num>
  <w:num w:numId="24">
    <w:abstractNumId w:val="16"/>
  </w:num>
  <w:num w:numId="25">
    <w:abstractNumId w:val="12"/>
  </w:num>
  <w:num w:numId="26">
    <w:abstractNumId w:val="22"/>
  </w:num>
  <w:num w:numId="27">
    <w:abstractNumId w:val="18"/>
  </w:num>
  <w:num w:numId="28">
    <w:abstractNumId w:val="27"/>
  </w:num>
  <w:num w:numId="29">
    <w:abstractNumId w:val="30"/>
  </w:num>
  <w:num w:numId="30">
    <w:abstractNumId w:val="29"/>
  </w:num>
  <w:num w:numId="31">
    <w:abstractNumId w:val="19"/>
  </w:num>
  <w:num w:numId="32">
    <w:abstractNumId w:val="2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6B20"/>
    <w:rsid w:val="0000615D"/>
    <w:rsid w:val="00006515"/>
    <w:rsid w:val="00010CF8"/>
    <w:rsid w:val="000144C9"/>
    <w:rsid w:val="000222F8"/>
    <w:rsid w:val="000377C8"/>
    <w:rsid w:val="000378C8"/>
    <w:rsid w:val="00043AA4"/>
    <w:rsid w:val="00043EB9"/>
    <w:rsid w:val="00050704"/>
    <w:rsid w:val="00050CC1"/>
    <w:rsid w:val="000545A4"/>
    <w:rsid w:val="00054C6A"/>
    <w:rsid w:val="000664C2"/>
    <w:rsid w:val="00072A7A"/>
    <w:rsid w:val="00082DEC"/>
    <w:rsid w:val="00087E5E"/>
    <w:rsid w:val="000927C2"/>
    <w:rsid w:val="00094E44"/>
    <w:rsid w:val="00094E8E"/>
    <w:rsid w:val="000A16AD"/>
    <w:rsid w:val="000A1E17"/>
    <w:rsid w:val="000A5F5B"/>
    <w:rsid w:val="000A5FF9"/>
    <w:rsid w:val="000B2471"/>
    <w:rsid w:val="000B5AD2"/>
    <w:rsid w:val="000C39A3"/>
    <w:rsid w:val="000D48F2"/>
    <w:rsid w:val="000D606F"/>
    <w:rsid w:val="000D745C"/>
    <w:rsid w:val="000E4BAE"/>
    <w:rsid w:val="000F010B"/>
    <w:rsid w:val="000F4B39"/>
    <w:rsid w:val="001004E7"/>
    <w:rsid w:val="001167E8"/>
    <w:rsid w:val="001179BC"/>
    <w:rsid w:val="001208BB"/>
    <w:rsid w:val="00126908"/>
    <w:rsid w:val="00130DE9"/>
    <w:rsid w:val="00132217"/>
    <w:rsid w:val="001322D9"/>
    <w:rsid w:val="001508CC"/>
    <w:rsid w:val="00151449"/>
    <w:rsid w:val="00155324"/>
    <w:rsid w:val="001566D0"/>
    <w:rsid w:val="00156FAE"/>
    <w:rsid w:val="0016017D"/>
    <w:rsid w:val="00170AFC"/>
    <w:rsid w:val="001909FB"/>
    <w:rsid w:val="00191243"/>
    <w:rsid w:val="001973C0"/>
    <w:rsid w:val="001A0BFD"/>
    <w:rsid w:val="001B174E"/>
    <w:rsid w:val="001B4B9F"/>
    <w:rsid w:val="001B6EB9"/>
    <w:rsid w:val="001D1A82"/>
    <w:rsid w:val="001F1FEE"/>
    <w:rsid w:val="00201ADB"/>
    <w:rsid w:val="00203CB4"/>
    <w:rsid w:val="00210D64"/>
    <w:rsid w:val="00210F02"/>
    <w:rsid w:val="0021161C"/>
    <w:rsid w:val="002127BA"/>
    <w:rsid w:val="00216AB4"/>
    <w:rsid w:val="002202A9"/>
    <w:rsid w:val="00236584"/>
    <w:rsid w:val="00236D5E"/>
    <w:rsid w:val="002372B7"/>
    <w:rsid w:val="0024414C"/>
    <w:rsid w:val="00244896"/>
    <w:rsid w:val="002470A4"/>
    <w:rsid w:val="00251C2C"/>
    <w:rsid w:val="002533ED"/>
    <w:rsid w:val="002542CD"/>
    <w:rsid w:val="00254CDD"/>
    <w:rsid w:val="00255390"/>
    <w:rsid w:val="00256317"/>
    <w:rsid w:val="00261AF3"/>
    <w:rsid w:val="00282375"/>
    <w:rsid w:val="00294031"/>
    <w:rsid w:val="002A11A1"/>
    <w:rsid w:val="002B0229"/>
    <w:rsid w:val="002B1DF0"/>
    <w:rsid w:val="002B64DA"/>
    <w:rsid w:val="002D0A4E"/>
    <w:rsid w:val="002D70C2"/>
    <w:rsid w:val="002E6F0D"/>
    <w:rsid w:val="002F244F"/>
    <w:rsid w:val="002F2C97"/>
    <w:rsid w:val="002F4094"/>
    <w:rsid w:val="002F413E"/>
    <w:rsid w:val="002F4677"/>
    <w:rsid w:val="00303D39"/>
    <w:rsid w:val="003047DA"/>
    <w:rsid w:val="00306609"/>
    <w:rsid w:val="00306FF1"/>
    <w:rsid w:val="003140F6"/>
    <w:rsid w:val="003176FF"/>
    <w:rsid w:val="00324D59"/>
    <w:rsid w:val="00326EDB"/>
    <w:rsid w:val="00334DF3"/>
    <w:rsid w:val="00340433"/>
    <w:rsid w:val="00340DB3"/>
    <w:rsid w:val="00342E85"/>
    <w:rsid w:val="00343D27"/>
    <w:rsid w:val="00347DB1"/>
    <w:rsid w:val="0036096E"/>
    <w:rsid w:val="0036490D"/>
    <w:rsid w:val="003755E1"/>
    <w:rsid w:val="00375A0F"/>
    <w:rsid w:val="00375A73"/>
    <w:rsid w:val="00375EF8"/>
    <w:rsid w:val="003760B8"/>
    <w:rsid w:val="00383279"/>
    <w:rsid w:val="00395AAA"/>
    <w:rsid w:val="003A34B3"/>
    <w:rsid w:val="003B082B"/>
    <w:rsid w:val="003B1BBE"/>
    <w:rsid w:val="003B3CB9"/>
    <w:rsid w:val="003B7B23"/>
    <w:rsid w:val="003B7EF8"/>
    <w:rsid w:val="003C5863"/>
    <w:rsid w:val="003D5B9C"/>
    <w:rsid w:val="003E268C"/>
    <w:rsid w:val="003E3F6A"/>
    <w:rsid w:val="003E6AB0"/>
    <w:rsid w:val="003E786D"/>
    <w:rsid w:val="003F162C"/>
    <w:rsid w:val="003F36E3"/>
    <w:rsid w:val="003F6F2B"/>
    <w:rsid w:val="00404B6C"/>
    <w:rsid w:val="004067C8"/>
    <w:rsid w:val="00406B20"/>
    <w:rsid w:val="00407F6C"/>
    <w:rsid w:val="00410951"/>
    <w:rsid w:val="00410A94"/>
    <w:rsid w:val="00411A0C"/>
    <w:rsid w:val="00411FD2"/>
    <w:rsid w:val="00425443"/>
    <w:rsid w:val="00426AFA"/>
    <w:rsid w:val="00426B46"/>
    <w:rsid w:val="0043073E"/>
    <w:rsid w:val="004326A9"/>
    <w:rsid w:val="00432FA1"/>
    <w:rsid w:val="00437F70"/>
    <w:rsid w:val="00445B70"/>
    <w:rsid w:val="00450340"/>
    <w:rsid w:val="00450B26"/>
    <w:rsid w:val="004512AA"/>
    <w:rsid w:val="00456A06"/>
    <w:rsid w:val="00457AF5"/>
    <w:rsid w:val="004607A4"/>
    <w:rsid w:val="00460AD0"/>
    <w:rsid w:val="00460EF7"/>
    <w:rsid w:val="00470F10"/>
    <w:rsid w:val="00473B9E"/>
    <w:rsid w:val="00476963"/>
    <w:rsid w:val="0048375C"/>
    <w:rsid w:val="00484AB1"/>
    <w:rsid w:val="00492B3F"/>
    <w:rsid w:val="0049320D"/>
    <w:rsid w:val="0049656C"/>
    <w:rsid w:val="00497BEF"/>
    <w:rsid w:val="004A20E2"/>
    <w:rsid w:val="004A27D2"/>
    <w:rsid w:val="004A3956"/>
    <w:rsid w:val="004A4928"/>
    <w:rsid w:val="004A604D"/>
    <w:rsid w:val="004B1FB7"/>
    <w:rsid w:val="004B5481"/>
    <w:rsid w:val="004C141A"/>
    <w:rsid w:val="004C5F88"/>
    <w:rsid w:val="004D03CE"/>
    <w:rsid w:val="004D2E37"/>
    <w:rsid w:val="004D5BBA"/>
    <w:rsid w:val="004E4EBB"/>
    <w:rsid w:val="004E6E00"/>
    <w:rsid w:val="004F7560"/>
    <w:rsid w:val="00505890"/>
    <w:rsid w:val="00516A91"/>
    <w:rsid w:val="00530DAA"/>
    <w:rsid w:val="00532042"/>
    <w:rsid w:val="0053528A"/>
    <w:rsid w:val="005368E6"/>
    <w:rsid w:val="00536C9E"/>
    <w:rsid w:val="005401FF"/>
    <w:rsid w:val="00540DA5"/>
    <w:rsid w:val="005445BB"/>
    <w:rsid w:val="005600D2"/>
    <w:rsid w:val="0057748B"/>
    <w:rsid w:val="00580E55"/>
    <w:rsid w:val="00590308"/>
    <w:rsid w:val="005909CE"/>
    <w:rsid w:val="005915A8"/>
    <w:rsid w:val="00596249"/>
    <w:rsid w:val="0059690A"/>
    <w:rsid w:val="005A7B68"/>
    <w:rsid w:val="005B533F"/>
    <w:rsid w:val="005C315E"/>
    <w:rsid w:val="005C79BD"/>
    <w:rsid w:val="005D0650"/>
    <w:rsid w:val="005E2FA0"/>
    <w:rsid w:val="005E4E66"/>
    <w:rsid w:val="005E7192"/>
    <w:rsid w:val="005F39A7"/>
    <w:rsid w:val="0060143F"/>
    <w:rsid w:val="00603991"/>
    <w:rsid w:val="00611CF0"/>
    <w:rsid w:val="00614A40"/>
    <w:rsid w:val="006165A9"/>
    <w:rsid w:val="00617C7A"/>
    <w:rsid w:val="00620950"/>
    <w:rsid w:val="006248A6"/>
    <w:rsid w:val="00632738"/>
    <w:rsid w:val="006336D7"/>
    <w:rsid w:val="00636EB2"/>
    <w:rsid w:val="00645022"/>
    <w:rsid w:val="00650738"/>
    <w:rsid w:val="006529A3"/>
    <w:rsid w:val="00652F43"/>
    <w:rsid w:val="006552D2"/>
    <w:rsid w:val="00663B04"/>
    <w:rsid w:val="00665BF6"/>
    <w:rsid w:val="00666240"/>
    <w:rsid w:val="00670F3C"/>
    <w:rsid w:val="0068593F"/>
    <w:rsid w:val="006865A6"/>
    <w:rsid w:val="00690F68"/>
    <w:rsid w:val="006A151D"/>
    <w:rsid w:val="006A290B"/>
    <w:rsid w:val="006B41C5"/>
    <w:rsid w:val="006B5072"/>
    <w:rsid w:val="006C2ED8"/>
    <w:rsid w:val="006C4B10"/>
    <w:rsid w:val="006C6CBC"/>
    <w:rsid w:val="006C71EB"/>
    <w:rsid w:val="006D41C7"/>
    <w:rsid w:val="006E002B"/>
    <w:rsid w:val="006E4029"/>
    <w:rsid w:val="006E5CA7"/>
    <w:rsid w:val="006E61D4"/>
    <w:rsid w:val="00703C26"/>
    <w:rsid w:val="0070450F"/>
    <w:rsid w:val="007153D9"/>
    <w:rsid w:val="007211B5"/>
    <w:rsid w:val="00725BF1"/>
    <w:rsid w:val="007314A0"/>
    <w:rsid w:val="007375F9"/>
    <w:rsid w:val="00740764"/>
    <w:rsid w:val="00742474"/>
    <w:rsid w:val="0074368C"/>
    <w:rsid w:val="00747BC2"/>
    <w:rsid w:val="00756139"/>
    <w:rsid w:val="00756781"/>
    <w:rsid w:val="00774F79"/>
    <w:rsid w:val="007B0AB0"/>
    <w:rsid w:val="007B1B9A"/>
    <w:rsid w:val="007B1CB6"/>
    <w:rsid w:val="007B55FC"/>
    <w:rsid w:val="007B6748"/>
    <w:rsid w:val="007C1512"/>
    <w:rsid w:val="007C17B9"/>
    <w:rsid w:val="007C6DCD"/>
    <w:rsid w:val="007D0477"/>
    <w:rsid w:val="007D064F"/>
    <w:rsid w:val="007D2E6B"/>
    <w:rsid w:val="007D5124"/>
    <w:rsid w:val="007E5371"/>
    <w:rsid w:val="007F0174"/>
    <w:rsid w:val="007F39BA"/>
    <w:rsid w:val="00801FA2"/>
    <w:rsid w:val="00805242"/>
    <w:rsid w:val="00811951"/>
    <w:rsid w:val="008205AA"/>
    <w:rsid w:val="00822CEA"/>
    <w:rsid w:val="0082386C"/>
    <w:rsid w:val="00823995"/>
    <w:rsid w:val="00831151"/>
    <w:rsid w:val="0084047B"/>
    <w:rsid w:val="00841C50"/>
    <w:rsid w:val="0085191A"/>
    <w:rsid w:val="00852D9B"/>
    <w:rsid w:val="0085374F"/>
    <w:rsid w:val="0085414D"/>
    <w:rsid w:val="00861BDA"/>
    <w:rsid w:val="00863900"/>
    <w:rsid w:val="00866284"/>
    <w:rsid w:val="00872C62"/>
    <w:rsid w:val="00872EB2"/>
    <w:rsid w:val="00876465"/>
    <w:rsid w:val="00881C14"/>
    <w:rsid w:val="00896BF6"/>
    <w:rsid w:val="00896D10"/>
    <w:rsid w:val="008972C0"/>
    <w:rsid w:val="008A1684"/>
    <w:rsid w:val="008A40AC"/>
    <w:rsid w:val="008A77E3"/>
    <w:rsid w:val="008B13A3"/>
    <w:rsid w:val="008B6A9F"/>
    <w:rsid w:val="008B7F57"/>
    <w:rsid w:val="008C0EAC"/>
    <w:rsid w:val="008C17D8"/>
    <w:rsid w:val="008C293D"/>
    <w:rsid w:val="008C7C66"/>
    <w:rsid w:val="008D2493"/>
    <w:rsid w:val="008D316F"/>
    <w:rsid w:val="008E1CB4"/>
    <w:rsid w:val="008E50A2"/>
    <w:rsid w:val="008E6426"/>
    <w:rsid w:val="008E6DE4"/>
    <w:rsid w:val="008F18C6"/>
    <w:rsid w:val="008F6EC8"/>
    <w:rsid w:val="00902218"/>
    <w:rsid w:val="0091002A"/>
    <w:rsid w:val="00915B16"/>
    <w:rsid w:val="00926EB3"/>
    <w:rsid w:val="00927BE5"/>
    <w:rsid w:val="00930319"/>
    <w:rsid w:val="00946F7D"/>
    <w:rsid w:val="00947707"/>
    <w:rsid w:val="00951010"/>
    <w:rsid w:val="009614D9"/>
    <w:rsid w:val="00970283"/>
    <w:rsid w:val="00972CE9"/>
    <w:rsid w:val="0098358D"/>
    <w:rsid w:val="009842DC"/>
    <w:rsid w:val="00985CB1"/>
    <w:rsid w:val="00987290"/>
    <w:rsid w:val="009977E6"/>
    <w:rsid w:val="009A46DF"/>
    <w:rsid w:val="009A4A2B"/>
    <w:rsid w:val="009A4AC5"/>
    <w:rsid w:val="009B00A7"/>
    <w:rsid w:val="009B0301"/>
    <w:rsid w:val="009B09DF"/>
    <w:rsid w:val="009B47F8"/>
    <w:rsid w:val="009B6596"/>
    <w:rsid w:val="009B7A6A"/>
    <w:rsid w:val="009C057C"/>
    <w:rsid w:val="009C6D49"/>
    <w:rsid w:val="009C6E75"/>
    <w:rsid w:val="009D1B6B"/>
    <w:rsid w:val="009D46F0"/>
    <w:rsid w:val="009D50D1"/>
    <w:rsid w:val="009E0F94"/>
    <w:rsid w:val="009E1B6B"/>
    <w:rsid w:val="009E225E"/>
    <w:rsid w:val="009E2856"/>
    <w:rsid w:val="009F1BF2"/>
    <w:rsid w:val="00A047BA"/>
    <w:rsid w:val="00A11FD9"/>
    <w:rsid w:val="00A130C4"/>
    <w:rsid w:val="00A13816"/>
    <w:rsid w:val="00A15107"/>
    <w:rsid w:val="00A15FCA"/>
    <w:rsid w:val="00A20E5A"/>
    <w:rsid w:val="00A21DBF"/>
    <w:rsid w:val="00A21EB2"/>
    <w:rsid w:val="00A227CD"/>
    <w:rsid w:val="00A234CF"/>
    <w:rsid w:val="00A260D4"/>
    <w:rsid w:val="00A343A4"/>
    <w:rsid w:val="00A4267F"/>
    <w:rsid w:val="00A43393"/>
    <w:rsid w:val="00A468A5"/>
    <w:rsid w:val="00A46D6C"/>
    <w:rsid w:val="00A606D3"/>
    <w:rsid w:val="00A61311"/>
    <w:rsid w:val="00A62195"/>
    <w:rsid w:val="00A70F5E"/>
    <w:rsid w:val="00A720C3"/>
    <w:rsid w:val="00A83267"/>
    <w:rsid w:val="00A92C8A"/>
    <w:rsid w:val="00A94081"/>
    <w:rsid w:val="00A95AC0"/>
    <w:rsid w:val="00A97AEA"/>
    <w:rsid w:val="00AB0A3F"/>
    <w:rsid w:val="00AB34BC"/>
    <w:rsid w:val="00AC0BA5"/>
    <w:rsid w:val="00AC3D9D"/>
    <w:rsid w:val="00AC4F2B"/>
    <w:rsid w:val="00AC7B3C"/>
    <w:rsid w:val="00AD0DC6"/>
    <w:rsid w:val="00AD1DE0"/>
    <w:rsid w:val="00AD4DDD"/>
    <w:rsid w:val="00AD60B1"/>
    <w:rsid w:val="00AD7A90"/>
    <w:rsid w:val="00AE77F4"/>
    <w:rsid w:val="00AF2DAA"/>
    <w:rsid w:val="00B039A3"/>
    <w:rsid w:val="00B07042"/>
    <w:rsid w:val="00B210CF"/>
    <w:rsid w:val="00B22E97"/>
    <w:rsid w:val="00B23E82"/>
    <w:rsid w:val="00B30074"/>
    <w:rsid w:val="00B300BB"/>
    <w:rsid w:val="00B32EE6"/>
    <w:rsid w:val="00B34375"/>
    <w:rsid w:val="00B37BBA"/>
    <w:rsid w:val="00B424EE"/>
    <w:rsid w:val="00B46A0A"/>
    <w:rsid w:val="00B505CE"/>
    <w:rsid w:val="00B707E1"/>
    <w:rsid w:val="00B76060"/>
    <w:rsid w:val="00B762AC"/>
    <w:rsid w:val="00B8404F"/>
    <w:rsid w:val="00B87A73"/>
    <w:rsid w:val="00B90300"/>
    <w:rsid w:val="00B905F2"/>
    <w:rsid w:val="00B95CD6"/>
    <w:rsid w:val="00B9604E"/>
    <w:rsid w:val="00BA07EB"/>
    <w:rsid w:val="00BA6A95"/>
    <w:rsid w:val="00BB366A"/>
    <w:rsid w:val="00BB58F5"/>
    <w:rsid w:val="00BB7E10"/>
    <w:rsid w:val="00BC1994"/>
    <w:rsid w:val="00BE3520"/>
    <w:rsid w:val="00BF2E57"/>
    <w:rsid w:val="00C00310"/>
    <w:rsid w:val="00C03E9C"/>
    <w:rsid w:val="00C14A45"/>
    <w:rsid w:val="00C14E42"/>
    <w:rsid w:val="00C164C9"/>
    <w:rsid w:val="00C32603"/>
    <w:rsid w:val="00C326A6"/>
    <w:rsid w:val="00C42824"/>
    <w:rsid w:val="00C4439F"/>
    <w:rsid w:val="00C453B3"/>
    <w:rsid w:val="00C50F70"/>
    <w:rsid w:val="00C541EB"/>
    <w:rsid w:val="00C5469C"/>
    <w:rsid w:val="00C55C5A"/>
    <w:rsid w:val="00C57F68"/>
    <w:rsid w:val="00C62DED"/>
    <w:rsid w:val="00C66694"/>
    <w:rsid w:val="00C67E9B"/>
    <w:rsid w:val="00C71FB2"/>
    <w:rsid w:val="00C76334"/>
    <w:rsid w:val="00C7662F"/>
    <w:rsid w:val="00C77EA6"/>
    <w:rsid w:val="00C8711D"/>
    <w:rsid w:val="00C87863"/>
    <w:rsid w:val="00C879F8"/>
    <w:rsid w:val="00C933E7"/>
    <w:rsid w:val="00C93DE4"/>
    <w:rsid w:val="00C94F77"/>
    <w:rsid w:val="00CB1370"/>
    <w:rsid w:val="00CB2EE8"/>
    <w:rsid w:val="00CC2185"/>
    <w:rsid w:val="00CC37B1"/>
    <w:rsid w:val="00CC475D"/>
    <w:rsid w:val="00CC4766"/>
    <w:rsid w:val="00CC4E6E"/>
    <w:rsid w:val="00CD0B7F"/>
    <w:rsid w:val="00CE6185"/>
    <w:rsid w:val="00CF3E89"/>
    <w:rsid w:val="00CF64A5"/>
    <w:rsid w:val="00D003B0"/>
    <w:rsid w:val="00D07F31"/>
    <w:rsid w:val="00D1138A"/>
    <w:rsid w:val="00D11BE2"/>
    <w:rsid w:val="00D12548"/>
    <w:rsid w:val="00D14F15"/>
    <w:rsid w:val="00D161EB"/>
    <w:rsid w:val="00D176AF"/>
    <w:rsid w:val="00D17F5E"/>
    <w:rsid w:val="00D20296"/>
    <w:rsid w:val="00D22867"/>
    <w:rsid w:val="00D33206"/>
    <w:rsid w:val="00D347FB"/>
    <w:rsid w:val="00D40989"/>
    <w:rsid w:val="00D4249C"/>
    <w:rsid w:val="00D56A6D"/>
    <w:rsid w:val="00D60DE0"/>
    <w:rsid w:val="00D649E9"/>
    <w:rsid w:val="00D744D9"/>
    <w:rsid w:val="00D767AB"/>
    <w:rsid w:val="00D76FD6"/>
    <w:rsid w:val="00D81F5C"/>
    <w:rsid w:val="00D85D7C"/>
    <w:rsid w:val="00D917C6"/>
    <w:rsid w:val="00D923EC"/>
    <w:rsid w:val="00DB397A"/>
    <w:rsid w:val="00DB5BD0"/>
    <w:rsid w:val="00DE21EE"/>
    <w:rsid w:val="00DF0237"/>
    <w:rsid w:val="00DF0EB2"/>
    <w:rsid w:val="00E061A6"/>
    <w:rsid w:val="00E06630"/>
    <w:rsid w:val="00E211C7"/>
    <w:rsid w:val="00E213E5"/>
    <w:rsid w:val="00E21A72"/>
    <w:rsid w:val="00E2234E"/>
    <w:rsid w:val="00E257F7"/>
    <w:rsid w:val="00E27BC1"/>
    <w:rsid w:val="00E34382"/>
    <w:rsid w:val="00E41852"/>
    <w:rsid w:val="00E43763"/>
    <w:rsid w:val="00E45F6C"/>
    <w:rsid w:val="00E541CB"/>
    <w:rsid w:val="00E85E91"/>
    <w:rsid w:val="00E910EB"/>
    <w:rsid w:val="00EA41DE"/>
    <w:rsid w:val="00EA7F54"/>
    <w:rsid w:val="00EB16AC"/>
    <w:rsid w:val="00EB1AE7"/>
    <w:rsid w:val="00EB6F7E"/>
    <w:rsid w:val="00EB7BA8"/>
    <w:rsid w:val="00EF1956"/>
    <w:rsid w:val="00F01768"/>
    <w:rsid w:val="00F14EC1"/>
    <w:rsid w:val="00F20200"/>
    <w:rsid w:val="00F266C8"/>
    <w:rsid w:val="00F40A88"/>
    <w:rsid w:val="00F42473"/>
    <w:rsid w:val="00F43B39"/>
    <w:rsid w:val="00F52840"/>
    <w:rsid w:val="00F53D21"/>
    <w:rsid w:val="00F56951"/>
    <w:rsid w:val="00F603C5"/>
    <w:rsid w:val="00F633B3"/>
    <w:rsid w:val="00F63B4A"/>
    <w:rsid w:val="00F64FDC"/>
    <w:rsid w:val="00F7166B"/>
    <w:rsid w:val="00F74D4B"/>
    <w:rsid w:val="00F74EB4"/>
    <w:rsid w:val="00F76FDA"/>
    <w:rsid w:val="00F77276"/>
    <w:rsid w:val="00F951BC"/>
    <w:rsid w:val="00F96FC1"/>
    <w:rsid w:val="00FA3683"/>
    <w:rsid w:val="00FA46E8"/>
    <w:rsid w:val="00FB45D4"/>
    <w:rsid w:val="00FB79A4"/>
    <w:rsid w:val="00FC41D8"/>
    <w:rsid w:val="00FD442A"/>
    <w:rsid w:val="00FE39CF"/>
    <w:rsid w:val="00FE3E16"/>
    <w:rsid w:val="00FF3B21"/>
    <w:rsid w:val="00FF427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FA2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20">
    <w:name w:val="Основной шрифт абзаца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styleId="a4">
    <w:name w:val="page number"/>
    <w:basedOn w:val="10"/>
  </w:style>
  <w:style w:type="character" w:customStyle="1" w:styleId="11">
    <w:name w:val="Знак сноски1"/>
    <w:rPr>
      <w:vertAlign w:val="superscript"/>
    </w:rPr>
  </w:style>
  <w:style w:type="character" w:customStyle="1" w:styleId="a5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6">
    <w:name w:val="footnote reference"/>
    <w:semiHidden/>
    <w:rPr>
      <w:vertAlign w:val="superscript"/>
    </w:rPr>
  </w:style>
  <w:style w:type="character" w:styleId="a7">
    <w:name w:val="endnote reference"/>
    <w:semiHidden/>
    <w:rPr>
      <w:vertAlign w:val="superscript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pPr>
      <w:jc w:val="both"/>
    </w:pPr>
  </w:style>
  <w:style w:type="paragraph" w:styleId="aa">
    <w:name w:val="List"/>
    <w:basedOn w:val="a9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b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pPr>
      <w:ind w:firstLine="360"/>
      <w:jc w:val="both"/>
    </w:pPr>
  </w:style>
  <w:style w:type="paragraph" w:customStyle="1" w:styleId="31">
    <w:name w:val="Основной текст с отступом 31"/>
    <w:basedOn w:val="a"/>
    <w:pPr>
      <w:ind w:firstLine="709"/>
    </w:pPr>
  </w:style>
  <w:style w:type="paragraph" w:styleId="ac">
    <w:name w:val="footnote text"/>
    <w:basedOn w:val="a"/>
    <w:link w:val="ad"/>
    <w:semiHidden/>
    <w:rPr>
      <w:sz w:val="20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310">
    <w:name w:val="Основной текст 31"/>
    <w:basedOn w:val="a"/>
    <w:pPr>
      <w:jc w:val="both"/>
    </w:pPr>
    <w:rPr>
      <w:b/>
      <w:sz w:val="28"/>
    </w:rPr>
  </w:style>
  <w:style w:type="paragraph" w:styleId="af0">
    <w:name w:val="Title"/>
    <w:basedOn w:val="a"/>
    <w:next w:val="af1"/>
    <w:qFormat/>
    <w:pPr>
      <w:jc w:val="center"/>
    </w:pPr>
    <w:rPr>
      <w:b/>
      <w:sz w:val="28"/>
    </w:rPr>
  </w:style>
  <w:style w:type="paragraph" w:styleId="af1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Текст1"/>
    <w:basedOn w:val="a"/>
    <w:rPr>
      <w:rFonts w:ascii="Courier New" w:hAnsi="Courier New"/>
      <w:sz w:val="20"/>
      <w:szCs w:val="20"/>
    </w:rPr>
  </w:style>
  <w:style w:type="paragraph" w:customStyle="1" w:styleId="15">
    <w:name w:val="Стиль1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2">
    <w:name w:val="Normal (Web)"/>
    <w:basedOn w:val="a"/>
    <w:pPr>
      <w:spacing w:before="100" w:after="100"/>
    </w:p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9"/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table" w:styleId="af8">
    <w:name w:val="Table Grid"/>
    <w:basedOn w:val="a1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сноски Знак"/>
    <w:link w:val="ac"/>
    <w:semiHidden/>
    <w:rsid w:val="00C14E42"/>
    <w:rPr>
      <w:szCs w:val="24"/>
      <w:lang w:val="ru-RU" w:eastAsia="ar-SA" w:bidi="ar-SA"/>
    </w:rPr>
  </w:style>
  <w:style w:type="paragraph" w:customStyle="1" w:styleId="af9">
    <w:name w:val=" 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6">
    <w:name w:val="Table Grid 1"/>
    <w:basedOn w:val="a1"/>
    <w:rsid w:val="00D3320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 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Normal">
    <w:name w:val="Normal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table" w:customStyle="1" w:styleId="17">
    <w:name w:val="Сетка таблицы1"/>
    <w:basedOn w:val="a1"/>
    <w:next w:val="af8"/>
    <w:uiPriority w:val="59"/>
    <w:rsid w:val="007C6DC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Нижний колонтитул Знак"/>
    <w:link w:val="ae"/>
    <w:uiPriority w:val="99"/>
    <w:rsid w:val="000545A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0823A-B41D-487B-BB8C-2D42384B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4928</Words>
  <Characters>28095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32958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>16,1,2,15,14,3,4,13,12,5,6,11,10,7,8,9</dc:description>
  <cp:lastModifiedBy>КГТК</cp:lastModifiedBy>
  <cp:revision>2</cp:revision>
  <cp:lastPrinted>2011-12-16T14:22:00Z</cp:lastPrinted>
  <dcterms:created xsi:type="dcterms:W3CDTF">2001-12-31T23:10:00Z</dcterms:created>
  <dcterms:modified xsi:type="dcterms:W3CDTF">2001-12-31T23:10:00Z</dcterms:modified>
</cp:coreProperties>
</file>